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413A771D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AA2B25">
        <w:rPr>
          <w:rFonts w:ascii="Verdana" w:hAnsi="Verdana"/>
          <w:b/>
          <w:bCs/>
          <w:sz w:val="20"/>
          <w:szCs w:val="20"/>
          <w:lang w:val="es-CL"/>
        </w:rPr>
        <w:t>CC. DIALISIS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0C5CD22B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>el presente convenio,</w:t>
      </w:r>
      <w:r w:rsidR="0017175E">
        <w:rPr>
          <w:rFonts w:ascii="Verdana" w:hAnsi="Verdana"/>
          <w:sz w:val="20"/>
          <w:szCs w:val="20"/>
          <w:lang w:val="es-CL"/>
        </w:rPr>
        <w:t xml:space="preserve"> cuya duración será de 3 meses,</w:t>
      </w:r>
      <w:r w:rsidR="007377AB">
        <w:rPr>
          <w:rFonts w:ascii="Verdana" w:hAnsi="Verdana"/>
          <w:sz w:val="20"/>
          <w:szCs w:val="20"/>
          <w:lang w:val="es-CL"/>
        </w:rPr>
        <w:t xml:space="preserve">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el que será solicitado se cotice por “</w:t>
      </w:r>
      <w:r w:rsidR="0017175E">
        <w:rPr>
          <w:rFonts w:ascii="Verdana" w:hAnsi="Verdana"/>
          <w:b/>
          <w:bCs/>
          <w:sz w:val="20"/>
          <w:szCs w:val="20"/>
          <w:lang w:val="es-CL"/>
        </w:rPr>
        <w:t>valor kilometro y “</w:t>
      </w:r>
      <w:r w:rsidR="0017175E" w:rsidRPr="0043482E">
        <w:rPr>
          <w:rFonts w:ascii="Verdana" w:hAnsi="Verdana"/>
          <w:b/>
          <w:bCs/>
          <w:sz w:val="20"/>
          <w:szCs w:val="20"/>
          <w:lang w:val="es-CL"/>
        </w:rPr>
        <w:t>valor jornada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17175E">
        <w:rPr>
          <w:rFonts w:ascii="Verdana" w:hAnsi="Verdana"/>
          <w:b/>
          <w:bCs/>
          <w:sz w:val="20"/>
          <w:szCs w:val="20"/>
          <w:lang w:val="es-CL"/>
        </w:rPr>
        <w:t>, según corresponda.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39FFD00B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La Administracion </w:t>
      </w:r>
      <w:r w:rsidR="0017175E">
        <w:rPr>
          <w:rFonts w:ascii="Verdana" w:hAnsi="Verdana"/>
          <w:sz w:val="20"/>
          <w:szCs w:val="20"/>
          <w:lang w:val="es-CL"/>
        </w:rPr>
        <w:t xml:space="preserve">Técnica </w:t>
      </w:r>
      <w:r>
        <w:rPr>
          <w:rFonts w:ascii="Verdana" w:hAnsi="Verdana"/>
          <w:sz w:val="20"/>
          <w:szCs w:val="20"/>
          <w:lang w:val="es-CL"/>
        </w:rPr>
        <w:t>de este contrato estará a cargo del Jefe de la Unidad de Apoyo Logistico, o quien subrogue o reemplace</w:t>
      </w:r>
      <w:r w:rsidR="0017175E">
        <w:rPr>
          <w:rFonts w:ascii="Verdana" w:hAnsi="Verdana"/>
          <w:sz w:val="20"/>
          <w:szCs w:val="20"/>
          <w:lang w:val="es-CL"/>
        </w:rPr>
        <w:t>.</w:t>
      </w:r>
    </w:p>
    <w:p w14:paraId="69EF3A7C" w14:textId="77777777" w:rsidR="001C2197" w:rsidRDefault="001C219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3ADB272" w14:textId="0680F229" w:rsidR="001C2197" w:rsidRDefault="001C2197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Referente Técnico es la </w:t>
      </w:r>
      <w:r w:rsidRPr="001C2197">
        <w:rPr>
          <w:rFonts w:ascii="Verdana" w:hAnsi="Verdana"/>
          <w:sz w:val="20"/>
          <w:szCs w:val="20"/>
          <w:lang w:val="es-CL"/>
        </w:rPr>
        <w:t>enfermera supervisora C.C. Diálisis.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742D6B53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 xml:space="preserve">,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3744E8F2" w14:textId="36B900C5" w:rsidR="00996CB6" w:rsidRPr="00F4539C" w:rsidRDefault="007377AB" w:rsidP="007377AB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1C2197">
        <w:rPr>
          <w:rFonts w:ascii="Verdana" w:hAnsi="Verdana" w:cs="Arial"/>
          <w:b/>
          <w:bCs/>
          <w:lang w:val="es-CL"/>
        </w:rPr>
        <w:t>DESCRIPCION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402B3FE2" w14:textId="77777777" w:rsidR="00996CB6" w:rsidRDefault="00996CB6" w:rsidP="0068684B">
      <w:pPr>
        <w:pStyle w:val="Prrafodelista"/>
        <w:widowControl w:val="0"/>
        <w:suppressAutoHyphens w:val="0"/>
        <w:ind w:left="709" w:hanging="709"/>
        <w:contextualSpacing/>
        <w:jc w:val="both"/>
        <w:rPr>
          <w:rFonts w:ascii="Verdana" w:hAnsi="Verdana" w:cs="Arial"/>
          <w:b/>
          <w:lang w:val="es-CL"/>
        </w:rPr>
      </w:pPr>
    </w:p>
    <w:p w14:paraId="108399D5" w14:textId="77777777" w:rsidR="006365D2" w:rsidRDefault="006365D2" w:rsidP="006365D2">
      <w:pPr>
        <w:pStyle w:val="Prrafodelista"/>
        <w:widowControl w:val="0"/>
        <w:suppressAutoHyphens w:val="0"/>
        <w:ind w:left="1441"/>
        <w:contextualSpacing/>
        <w:jc w:val="both"/>
        <w:rPr>
          <w:rFonts w:ascii="Verdana" w:hAnsi="Verdana" w:cs="Arial"/>
          <w:bCs/>
          <w:lang w:val="es-CL"/>
        </w:rPr>
      </w:pPr>
    </w:p>
    <w:p w14:paraId="6163FB9D" w14:textId="641DBB08" w:rsidR="006365D2" w:rsidRDefault="006365D2" w:rsidP="00602BCF">
      <w:pPr>
        <w:pStyle w:val="Prrafodelista"/>
        <w:widowControl w:val="0"/>
        <w:numPr>
          <w:ilvl w:val="0"/>
          <w:numId w:val="20"/>
        </w:numPr>
        <w:suppressAutoHyphens w:val="0"/>
        <w:contextualSpacing/>
        <w:jc w:val="both"/>
        <w:rPr>
          <w:rFonts w:ascii="Verdana" w:hAnsi="Verdana" w:cs="Arial"/>
          <w:b/>
          <w:lang w:val="es-CL"/>
        </w:rPr>
      </w:pPr>
      <w:r w:rsidRPr="006365D2">
        <w:rPr>
          <w:rFonts w:ascii="Verdana" w:hAnsi="Verdana" w:cs="Arial"/>
          <w:b/>
          <w:lang w:val="es-CL"/>
        </w:rPr>
        <w:t xml:space="preserve">Traslado de </w:t>
      </w:r>
      <w:r>
        <w:rPr>
          <w:rFonts w:ascii="Verdana" w:hAnsi="Verdana" w:cs="Arial"/>
          <w:b/>
          <w:lang w:val="es-CL"/>
        </w:rPr>
        <w:t>funcionarios</w:t>
      </w:r>
      <w:r w:rsidR="00FC686D">
        <w:rPr>
          <w:rFonts w:ascii="Verdana" w:hAnsi="Verdana" w:cs="Arial"/>
          <w:b/>
          <w:lang w:val="es-CL"/>
        </w:rPr>
        <w:t xml:space="preserve"> (1 vehículo</w:t>
      </w:r>
      <w:r w:rsidR="00F4539C">
        <w:rPr>
          <w:rFonts w:ascii="Verdana" w:hAnsi="Verdana" w:cs="Arial"/>
          <w:b/>
          <w:lang w:val="es-CL"/>
        </w:rPr>
        <w:t xml:space="preserve">, considerar </w:t>
      </w:r>
      <w:r w:rsidR="007B51D4">
        <w:rPr>
          <w:rFonts w:ascii="Verdana" w:hAnsi="Verdana" w:cs="Arial"/>
          <w:b/>
          <w:lang w:val="es-CL"/>
        </w:rPr>
        <w:t>valor por Kilometro</w:t>
      </w:r>
      <w:r w:rsidR="00FC686D">
        <w:rPr>
          <w:rFonts w:ascii="Verdana" w:hAnsi="Verdana" w:cs="Arial"/>
          <w:b/>
          <w:lang w:val="es-CL"/>
        </w:rPr>
        <w:t>)</w:t>
      </w:r>
      <w:r w:rsidRPr="006365D2">
        <w:rPr>
          <w:rFonts w:ascii="Verdana" w:hAnsi="Verdana" w:cs="Arial"/>
          <w:b/>
          <w:lang w:val="es-CL"/>
        </w:rPr>
        <w:t>:</w:t>
      </w:r>
    </w:p>
    <w:p w14:paraId="0183208F" w14:textId="77777777" w:rsidR="006365D2" w:rsidRDefault="006365D2" w:rsidP="006365D2">
      <w:pPr>
        <w:widowControl w:val="0"/>
        <w:suppressAutoHyphens w:val="0"/>
        <w:ind w:left="1418"/>
        <w:contextualSpacing/>
        <w:jc w:val="both"/>
        <w:rPr>
          <w:rFonts w:ascii="Verdana" w:hAnsi="Verdana" w:cs="Arial"/>
          <w:b/>
          <w:lang w:val="es-CL"/>
        </w:rPr>
      </w:pPr>
    </w:p>
    <w:p w14:paraId="1D1F2F2F" w14:textId="28D736E9" w:rsidR="002C5545" w:rsidRDefault="00FC686D" w:rsidP="00AF2433">
      <w:pPr>
        <w:jc w:val="both"/>
        <w:rPr>
          <w:rFonts w:ascii="Verdana" w:hAnsi="Verdana" w:cs="Arial"/>
          <w:sz w:val="20"/>
          <w:szCs w:val="20"/>
          <w:lang w:val="es-CL"/>
        </w:rPr>
      </w:pPr>
      <w:r w:rsidRPr="000629F6">
        <w:rPr>
          <w:rFonts w:ascii="Verdana" w:hAnsi="Verdana" w:cs="Arial"/>
          <w:sz w:val="20"/>
          <w:szCs w:val="20"/>
          <w:lang w:val="es-CL"/>
        </w:rPr>
        <w:t>E</w:t>
      </w:r>
      <w:r w:rsidR="00E774C1">
        <w:rPr>
          <w:rFonts w:ascii="Verdana" w:hAnsi="Verdana" w:cs="Arial"/>
          <w:sz w:val="20"/>
          <w:szCs w:val="20"/>
          <w:lang w:val="es-CL"/>
        </w:rPr>
        <w:t>ste</w:t>
      </w:r>
      <w:r w:rsidR="0035469C" w:rsidRPr="000629F6">
        <w:rPr>
          <w:rFonts w:ascii="Verdana" w:hAnsi="Verdana" w:cs="Arial"/>
          <w:sz w:val="20"/>
          <w:szCs w:val="20"/>
          <w:lang w:val="es-CL"/>
        </w:rPr>
        <w:t xml:space="preserve"> servicio considera el traslado de funcionarios del C.C. Diálisis</w:t>
      </w:r>
      <w:r w:rsidR="00E774C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35469C" w:rsidRPr="000629F6">
        <w:rPr>
          <w:rFonts w:ascii="Verdana" w:hAnsi="Verdana" w:cs="Arial"/>
          <w:sz w:val="20"/>
          <w:szCs w:val="20"/>
          <w:lang w:val="es-CL"/>
        </w:rPr>
        <w:t xml:space="preserve">desde su domicilio hasta </w:t>
      </w:r>
      <w:r w:rsidR="00E774C1">
        <w:rPr>
          <w:rFonts w:ascii="Verdana" w:hAnsi="Verdana" w:cs="Arial"/>
          <w:sz w:val="20"/>
          <w:szCs w:val="20"/>
          <w:lang w:val="es-CL"/>
        </w:rPr>
        <w:t>las dependencias del</w:t>
      </w:r>
      <w:r w:rsidR="0035469C" w:rsidRPr="000629F6">
        <w:rPr>
          <w:rFonts w:ascii="Verdana" w:hAnsi="Verdana" w:cs="Arial"/>
          <w:sz w:val="20"/>
          <w:szCs w:val="20"/>
          <w:lang w:val="es-CL"/>
        </w:rPr>
        <w:t xml:space="preserve"> Complejo Asistencial y su retorno</w:t>
      </w:r>
      <w:r w:rsidR="00E774C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35469C" w:rsidRPr="000629F6">
        <w:rPr>
          <w:rFonts w:ascii="Verdana" w:hAnsi="Verdana" w:cs="Arial"/>
          <w:sz w:val="20"/>
          <w:szCs w:val="20"/>
          <w:lang w:val="es-CL"/>
        </w:rPr>
        <w:t>en horarios establecidos</w:t>
      </w:r>
      <w:r w:rsidR="00F4539C">
        <w:rPr>
          <w:rFonts w:ascii="Verdana" w:hAnsi="Verdana" w:cs="Arial"/>
          <w:sz w:val="20"/>
          <w:szCs w:val="20"/>
          <w:lang w:val="es-CL"/>
        </w:rPr>
        <w:t xml:space="preserve"> por referente técnico,</w:t>
      </w:r>
      <w:r w:rsidR="0035469C" w:rsidRPr="000629F6">
        <w:rPr>
          <w:rFonts w:ascii="Verdana" w:hAnsi="Verdana" w:cs="Arial"/>
          <w:sz w:val="20"/>
          <w:szCs w:val="20"/>
          <w:lang w:val="es-CL"/>
        </w:rPr>
        <w:t xml:space="preserve"> con funcionamiento de lunes a sábado,</w:t>
      </w:r>
      <w:r w:rsidR="00E70F95">
        <w:rPr>
          <w:rFonts w:ascii="Verdana" w:hAnsi="Verdana" w:cs="Arial"/>
          <w:sz w:val="20"/>
          <w:szCs w:val="20"/>
          <w:lang w:val="es-CL"/>
        </w:rPr>
        <w:t xml:space="preserve"> incluido feriados</w:t>
      </w:r>
      <w:r w:rsidR="0035469C" w:rsidRPr="000629F6">
        <w:rPr>
          <w:rFonts w:ascii="Verdana" w:hAnsi="Verdana" w:cs="Arial"/>
          <w:sz w:val="20"/>
          <w:szCs w:val="20"/>
          <w:lang w:val="es-CL"/>
        </w:rPr>
        <w:t xml:space="preserve"> </w:t>
      </w:r>
      <w:r w:rsidR="00F4539C">
        <w:rPr>
          <w:rFonts w:ascii="Verdana" w:hAnsi="Verdana" w:cs="Arial"/>
          <w:sz w:val="20"/>
          <w:szCs w:val="20"/>
          <w:lang w:val="es-CL"/>
        </w:rPr>
        <w:t>ya que existen instrucciones precisas del director del establecimiento y q</w:t>
      </w:r>
      <w:r w:rsidR="002C5545" w:rsidRPr="000629F6">
        <w:rPr>
          <w:rFonts w:ascii="Verdana" w:hAnsi="Verdana" w:cs="Arial"/>
          <w:sz w:val="20"/>
          <w:szCs w:val="20"/>
          <w:lang w:val="es-CL"/>
        </w:rPr>
        <w:t xml:space="preserve">ue </w:t>
      </w:r>
      <w:r w:rsidR="00F4539C">
        <w:rPr>
          <w:rFonts w:ascii="Verdana" w:hAnsi="Verdana" w:cs="Arial"/>
          <w:sz w:val="20"/>
          <w:szCs w:val="20"/>
          <w:lang w:val="es-CL"/>
        </w:rPr>
        <w:t xml:space="preserve">justifican </w:t>
      </w:r>
      <w:r w:rsidR="002C5545" w:rsidRPr="000629F6">
        <w:rPr>
          <w:rFonts w:ascii="Verdana" w:hAnsi="Verdana" w:cs="Arial"/>
          <w:sz w:val="20"/>
          <w:szCs w:val="20"/>
          <w:lang w:val="es-CL"/>
        </w:rPr>
        <w:t>la necesidad de efectuar el transporte como elemento indispensable que contribuy</w:t>
      </w:r>
      <w:r w:rsidR="00F4539C">
        <w:rPr>
          <w:rFonts w:ascii="Verdana" w:hAnsi="Verdana" w:cs="Arial"/>
          <w:sz w:val="20"/>
          <w:szCs w:val="20"/>
          <w:lang w:val="es-CL"/>
        </w:rPr>
        <w:t>e</w:t>
      </w:r>
      <w:r w:rsidR="002C5545" w:rsidRPr="000629F6">
        <w:rPr>
          <w:rFonts w:ascii="Verdana" w:hAnsi="Verdana" w:cs="Arial"/>
          <w:sz w:val="20"/>
          <w:szCs w:val="20"/>
          <w:lang w:val="es-CL"/>
        </w:rPr>
        <w:t xml:space="preserve"> al normal desarrollo de los cometidos orgánicos de la Institución. Siendo </w:t>
      </w:r>
      <w:r w:rsidR="00F4539C">
        <w:rPr>
          <w:rFonts w:ascii="Verdana" w:hAnsi="Verdana" w:cs="Arial"/>
          <w:sz w:val="20"/>
          <w:szCs w:val="20"/>
          <w:lang w:val="es-CL"/>
        </w:rPr>
        <w:t>é</w:t>
      </w:r>
      <w:r w:rsidR="002C5545" w:rsidRPr="000629F6">
        <w:rPr>
          <w:rFonts w:ascii="Verdana" w:hAnsi="Verdana" w:cs="Arial"/>
          <w:sz w:val="20"/>
          <w:szCs w:val="20"/>
          <w:lang w:val="es-CL"/>
        </w:rPr>
        <w:t>stas calificadas como especiales o excepcionales</w:t>
      </w:r>
      <w:r w:rsidR="00F4539C">
        <w:rPr>
          <w:rFonts w:ascii="Verdana" w:hAnsi="Verdana" w:cs="Arial"/>
          <w:sz w:val="20"/>
          <w:szCs w:val="20"/>
          <w:lang w:val="es-CL"/>
        </w:rPr>
        <w:t>, ya que en los horarios de traslado no existe transporte público en la ciudad de los Ángeles y alrededores.</w:t>
      </w:r>
    </w:p>
    <w:p w14:paraId="55C1C819" w14:textId="77777777" w:rsidR="002C5545" w:rsidRDefault="002C5545" w:rsidP="0035469C">
      <w:pPr>
        <w:ind w:left="1418"/>
        <w:jc w:val="both"/>
        <w:rPr>
          <w:rFonts w:ascii="Verdana" w:hAnsi="Verdana" w:cs="Arial"/>
          <w:sz w:val="20"/>
          <w:szCs w:val="20"/>
          <w:lang w:val="es-CL"/>
        </w:rPr>
      </w:pPr>
    </w:p>
    <w:p w14:paraId="088AAAF6" w14:textId="7D5E98EC" w:rsidR="0035469C" w:rsidRDefault="003B39A6" w:rsidP="0035469C">
      <w:pPr>
        <w:ind w:left="1418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C</w:t>
      </w:r>
      <w:r w:rsidR="00DF01AF">
        <w:rPr>
          <w:rFonts w:ascii="Verdana" w:hAnsi="Verdana" w:cs="Arial"/>
          <w:sz w:val="20"/>
          <w:szCs w:val="20"/>
          <w:lang w:val="es-CL"/>
        </w:rPr>
        <w:t>onsiderar lo</w:t>
      </w:r>
      <w:r w:rsidR="00FC686D">
        <w:rPr>
          <w:rFonts w:ascii="Verdana" w:hAnsi="Verdana" w:cs="Arial"/>
          <w:sz w:val="20"/>
          <w:szCs w:val="20"/>
          <w:lang w:val="es-CL"/>
        </w:rPr>
        <w:t xml:space="preserve"> siguiente</w:t>
      </w:r>
      <w:r w:rsidR="0035469C">
        <w:rPr>
          <w:rFonts w:ascii="Verdana" w:hAnsi="Verdana" w:cs="Arial"/>
          <w:sz w:val="20"/>
          <w:szCs w:val="20"/>
          <w:lang w:val="es-CL"/>
        </w:rPr>
        <w:t>:</w:t>
      </w:r>
    </w:p>
    <w:p w14:paraId="0117C91A" w14:textId="77777777" w:rsidR="0035469C" w:rsidRDefault="0035469C" w:rsidP="008C54ED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lang w:val="es-CL"/>
        </w:rPr>
      </w:pPr>
    </w:p>
    <w:p w14:paraId="7EFE4202" w14:textId="6F0DDFCA" w:rsidR="008C54ED" w:rsidRPr="0035469C" w:rsidRDefault="0035469C" w:rsidP="00602BCF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Vehículo:</w:t>
      </w:r>
    </w:p>
    <w:p w14:paraId="18FC2B48" w14:textId="29D5683B" w:rsidR="0035469C" w:rsidRPr="001C2197" w:rsidRDefault="0035469C" w:rsidP="001C2197">
      <w:pPr>
        <w:pStyle w:val="Prrafodelista"/>
        <w:widowControl w:val="0"/>
        <w:suppressAutoHyphens w:val="0"/>
        <w:ind w:left="2127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1 vehículo con capacidad mínima para </w:t>
      </w:r>
      <w:r w:rsidR="0012546C">
        <w:rPr>
          <w:rFonts w:ascii="Verdana" w:hAnsi="Verdana" w:cs="Arial"/>
          <w:lang w:val="es-CL"/>
        </w:rPr>
        <w:t>9</w:t>
      </w:r>
      <w:r>
        <w:rPr>
          <w:rFonts w:ascii="Verdana" w:hAnsi="Verdana" w:cs="Arial"/>
          <w:lang w:val="es-CL"/>
        </w:rPr>
        <w:t xml:space="preserve"> pasajero</w:t>
      </w:r>
      <w:bookmarkStart w:id="1" w:name="_Hlk178160930"/>
      <w:r w:rsidR="001C2197">
        <w:rPr>
          <w:rFonts w:ascii="Verdana" w:hAnsi="Verdana" w:cs="Arial"/>
          <w:lang w:val="es-CL"/>
        </w:rPr>
        <w:t>s</w:t>
      </w:r>
    </w:p>
    <w:p w14:paraId="173D1AE4" w14:textId="76C3483D" w:rsidR="0035469C" w:rsidRPr="0035469C" w:rsidRDefault="0035469C" w:rsidP="00602BCF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7E45E1BA" w14:textId="753AAF20" w:rsidR="0035469C" w:rsidRDefault="0035469C" w:rsidP="0035469C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 w:rsidRPr="008C54ED">
        <w:rPr>
          <w:rFonts w:ascii="Verdana" w:hAnsi="Verdana" w:cs="Arial"/>
          <w:lang w:val="es-CL"/>
        </w:rPr>
        <w:t xml:space="preserve">Los horarios señalados </w:t>
      </w:r>
      <w:r w:rsidR="00D01B93">
        <w:rPr>
          <w:rFonts w:ascii="Verdana" w:hAnsi="Verdana" w:cs="Arial"/>
          <w:lang w:val="es-CL"/>
        </w:rPr>
        <w:t>debe</w:t>
      </w:r>
      <w:r w:rsidRPr="008C54ED">
        <w:rPr>
          <w:rFonts w:ascii="Verdana" w:hAnsi="Verdana" w:cs="Arial"/>
          <w:lang w:val="es-CL"/>
        </w:rPr>
        <w:t xml:space="preserve">n cumplirse de lunes a sábado, incluyendo días </w:t>
      </w:r>
      <w:r>
        <w:rPr>
          <w:rFonts w:ascii="Verdana" w:hAnsi="Verdana" w:cs="Arial"/>
          <w:lang w:val="es-CL"/>
        </w:rPr>
        <w:t xml:space="preserve">feriados y </w:t>
      </w:r>
      <w:r w:rsidRPr="008C54ED">
        <w:rPr>
          <w:rFonts w:ascii="Verdana" w:hAnsi="Verdana" w:cs="Arial"/>
          <w:lang w:val="es-CL"/>
        </w:rPr>
        <w:t>festivos.</w:t>
      </w:r>
      <w:r w:rsidR="005D2FC3">
        <w:rPr>
          <w:rFonts w:ascii="Verdana" w:hAnsi="Verdana" w:cs="Arial"/>
          <w:lang w:val="es-CL"/>
        </w:rPr>
        <w:t xml:space="preserve"> </w:t>
      </w:r>
      <w:r w:rsidR="005D2FC3" w:rsidRPr="002E49F8">
        <w:rPr>
          <w:rFonts w:ascii="Verdana" w:hAnsi="Verdana" w:cs="Arial"/>
          <w:b/>
          <w:bCs/>
          <w:lang w:val="es-CL"/>
        </w:rPr>
        <w:t>(considera solo 2 viajes diario</w:t>
      </w:r>
      <w:r w:rsidR="007C535E">
        <w:rPr>
          <w:rFonts w:ascii="Verdana" w:hAnsi="Verdana" w:cs="Arial"/>
          <w:b/>
          <w:bCs/>
          <w:lang w:val="es-CL"/>
        </w:rPr>
        <w:t>s</w:t>
      </w:r>
      <w:r w:rsidR="005D2FC3" w:rsidRPr="002E49F8">
        <w:rPr>
          <w:rFonts w:ascii="Verdana" w:hAnsi="Verdana" w:cs="Arial"/>
          <w:b/>
          <w:bCs/>
          <w:lang w:val="es-CL"/>
        </w:rPr>
        <w:t>, mañana y noche como se muestra a continuación)</w:t>
      </w:r>
      <w:r w:rsidR="009F317E">
        <w:rPr>
          <w:rFonts w:ascii="Verdana" w:hAnsi="Verdana" w:cs="Arial"/>
          <w:b/>
          <w:bCs/>
          <w:lang w:val="es-CL"/>
        </w:rPr>
        <w:t>.</w:t>
      </w:r>
      <w:r w:rsidR="007C535E">
        <w:rPr>
          <w:rFonts w:ascii="Verdana" w:hAnsi="Verdana" w:cs="Arial"/>
          <w:b/>
          <w:bCs/>
          <w:lang w:val="es-CL"/>
        </w:rPr>
        <w:t xml:space="preserve"> Los horarios pueden sufrir modificación de acuerdo a la necesidad del CAVRR.</w:t>
      </w:r>
    </w:p>
    <w:p w14:paraId="4D2B9438" w14:textId="77777777" w:rsidR="0035469C" w:rsidRDefault="0035469C" w:rsidP="0035469C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7723" w:type="dxa"/>
        <w:tblInd w:w="2189" w:type="dxa"/>
        <w:tblLook w:val="04A0" w:firstRow="1" w:lastRow="0" w:firstColumn="1" w:lastColumn="0" w:noHBand="0" w:noVBand="1"/>
      </w:tblPr>
      <w:tblGrid>
        <w:gridCol w:w="2356"/>
        <w:gridCol w:w="2487"/>
        <w:gridCol w:w="2880"/>
      </w:tblGrid>
      <w:tr w:rsidR="008C54ED" w:rsidRPr="008C54ED" w14:paraId="1F068227" w14:textId="77777777" w:rsidTr="003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7B374AAC" w14:textId="77777777" w:rsidR="008C54ED" w:rsidRPr="008C54ED" w:rsidRDefault="008C54ED" w:rsidP="008C54ED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1338A3BF" w14:textId="2D8E0220" w:rsidR="008C54ED" w:rsidRPr="008C54ED" w:rsidRDefault="008C54ED" w:rsidP="008C54ED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Hora llegada</w:t>
            </w:r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de los funcionarios</w:t>
            </w:r>
            <w:r w:rsidR="005D2FC3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al CAVRR</w:t>
            </w:r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a las: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EE8237" w14:textId="66A57B0D" w:rsidR="008C54ED" w:rsidRPr="008C54ED" w:rsidRDefault="008C54ED" w:rsidP="008C54ED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Hora retorno</w:t>
            </w:r>
            <w:r w:rsidR="005D2FC3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de los funcionarios </w:t>
            </w:r>
            <w:r w:rsidR="005D2FC3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desde el CAVRR</w:t>
            </w:r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hacia sus domicilios inicia a las:</w:t>
            </w:r>
          </w:p>
        </w:tc>
      </w:tr>
      <w:tr w:rsidR="008C54ED" w:rsidRPr="008C54ED" w14:paraId="05E73A26" w14:textId="77777777" w:rsidTr="00354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57BBC38B" w14:textId="5637BCF6" w:rsidR="008C54ED" w:rsidRPr="008C54ED" w:rsidRDefault="008C54ED" w:rsidP="008C54ED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r w:rsidR="005D2FC3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sábado 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5949A03C" w14:textId="3B2A6768" w:rsidR="008C54ED" w:rsidRPr="008C54ED" w:rsidRDefault="008C54ED" w:rsidP="008C54ED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06:15</w:t>
            </w:r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proofErr w:type="spellStart"/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hrs</w:t>
            </w:r>
            <w:proofErr w:type="spellEnd"/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894F77C" w14:textId="1203CBFB" w:rsidR="008C54ED" w:rsidRPr="008C54ED" w:rsidRDefault="008C54ED" w:rsidP="008C54ED">
            <w:pPr>
              <w:widowControl w:val="0"/>
              <w:suppressAutoHyphens w:val="0"/>
              <w:ind w:left="174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FA01F0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</w:t>
            </w: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:00</w:t>
            </w:r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proofErr w:type="spellStart"/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hrs</w:t>
            </w:r>
            <w:proofErr w:type="spellEnd"/>
            <w:r w:rsidR="003B39A6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</w:tr>
    </w:tbl>
    <w:p w14:paraId="6F17A998" w14:textId="77777777" w:rsidR="007B51D4" w:rsidRDefault="007B51D4" w:rsidP="007B51D4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 w:rsidRPr="008405BA">
        <w:rPr>
          <w:rFonts w:ascii="Verdana" w:hAnsi="Verdana" w:cs="Arial"/>
          <w:lang w:val="es-CL"/>
        </w:rPr>
        <w:t xml:space="preserve">Los horarios señalados </w:t>
      </w:r>
      <w:r>
        <w:rPr>
          <w:rFonts w:ascii="Verdana" w:hAnsi="Verdana" w:cs="Arial"/>
          <w:lang w:val="es-CL"/>
        </w:rPr>
        <w:t>debe</w:t>
      </w:r>
      <w:r w:rsidRPr="008405BA">
        <w:rPr>
          <w:rFonts w:ascii="Verdana" w:hAnsi="Verdana" w:cs="Arial"/>
          <w:lang w:val="es-CL"/>
        </w:rPr>
        <w:t>n cumplirse de lunes a sábado, incluyendo días festivos</w:t>
      </w:r>
      <w:r>
        <w:rPr>
          <w:rFonts w:ascii="Verdana" w:hAnsi="Verdana" w:cs="Arial"/>
          <w:lang w:val="es-CL"/>
        </w:rPr>
        <w:t xml:space="preserve"> (pudiendo sufrir modificaciones según necesidad del servicio).</w:t>
      </w:r>
    </w:p>
    <w:p w14:paraId="50F3C732" w14:textId="77777777" w:rsidR="00041D9D" w:rsidRDefault="00041D9D" w:rsidP="00743E9D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1CD1A196" w14:textId="1106B017" w:rsidR="003B39A6" w:rsidRPr="001A35D3" w:rsidRDefault="00E774C1" w:rsidP="001A35D3">
      <w:p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  <w:lang w:val="es-CL" w:eastAsia="es-CL"/>
        </w:rPr>
      </w:pPr>
      <w:bookmarkStart w:id="2" w:name="_Hlk158976625"/>
      <w:r w:rsidRPr="001A35D3">
        <w:rPr>
          <w:rFonts w:ascii="Verdana" w:hAnsi="Verdana" w:cs="Verdana"/>
          <w:color w:val="000000"/>
          <w:sz w:val="20"/>
          <w:szCs w:val="20"/>
          <w:lang w:val="es-CL" w:eastAsia="es-CL"/>
        </w:rPr>
        <w:t>Será de exclusiva responsabilidad del proveedor</w:t>
      </w:r>
      <w:r w:rsidR="003B39A6" w:rsidRPr="001A35D3">
        <w:rPr>
          <w:rFonts w:ascii="Verdana" w:hAnsi="Verdana" w:cs="Verdana"/>
          <w:color w:val="000000"/>
          <w:sz w:val="20"/>
          <w:szCs w:val="20"/>
          <w:lang w:val="es-CL" w:eastAsia="es-CL"/>
        </w:rPr>
        <w:t xml:space="preserve">: </w:t>
      </w:r>
    </w:p>
    <w:p w14:paraId="5D4B9F5D" w14:textId="7319DFBD" w:rsidR="003B39A6" w:rsidRDefault="003B39A6" w:rsidP="001A35D3">
      <w:pPr>
        <w:pStyle w:val="Prrafodelista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color w:val="000000"/>
          <w:lang w:val="es-CL" w:eastAsia="es-CL"/>
        </w:rPr>
      </w:pPr>
      <w:r>
        <w:rPr>
          <w:rFonts w:ascii="Verdana" w:hAnsi="Verdana" w:cs="Verdana"/>
          <w:color w:val="000000"/>
          <w:lang w:val="es-CL" w:eastAsia="es-CL"/>
        </w:rPr>
        <w:t>C</w:t>
      </w:r>
      <w:r w:rsidR="00041D9D" w:rsidRPr="00B62B39">
        <w:rPr>
          <w:rFonts w:ascii="Verdana" w:hAnsi="Verdana" w:cs="Verdana"/>
          <w:color w:val="000000"/>
          <w:lang w:val="es-CL" w:eastAsia="es-CL"/>
        </w:rPr>
        <w:t xml:space="preserve">onsiderar la cantidad de </w:t>
      </w:r>
      <w:r w:rsidR="00041D9D">
        <w:rPr>
          <w:rFonts w:ascii="Verdana" w:hAnsi="Verdana" w:cs="Verdana"/>
          <w:color w:val="000000"/>
          <w:lang w:val="es-CL" w:eastAsia="es-CL"/>
        </w:rPr>
        <w:t>personal</w:t>
      </w:r>
      <w:r w:rsidR="00041D9D" w:rsidRPr="00B62B39">
        <w:rPr>
          <w:rFonts w:ascii="Verdana" w:hAnsi="Verdana" w:cs="Verdana"/>
          <w:color w:val="000000"/>
          <w:lang w:val="es-CL" w:eastAsia="es-CL"/>
        </w:rPr>
        <w:t xml:space="preserve"> que sea necesaria para el cumplimiento de las leyes laborales y del tránsito</w:t>
      </w:r>
      <w:r w:rsidR="001A35D3">
        <w:rPr>
          <w:rFonts w:ascii="Verdana" w:hAnsi="Verdana" w:cs="Verdana"/>
          <w:color w:val="000000"/>
          <w:lang w:val="es-CL" w:eastAsia="es-CL"/>
        </w:rPr>
        <w:t>.</w:t>
      </w:r>
    </w:p>
    <w:p w14:paraId="553EA558" w14:textId="0C877A7C" w:rsidR="00DE0473" w:rsidRPr="001A35D3" w:rsidRDefault="003B39A6" w:rsidP="001A35D3">
      <w:pPr>
        <w:pStyle w:val="Prrafodelista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Verdana" w:hAnsi="Verdana" w:cs="Verdana"/>
          <w:color w:val="000000"/>
          <w:lang w:val="es-CL" w:eastAsia="es-CL"/>
        </w:rPr>
      </w:pPr>
      <w:r w:rsidRPr="001A35D3">
        <w:rPr>
          <w:rFonts w:ascii="Verdana" w:hAnsi="Verdana" w:cs="Verdana"/>
          <w:color w:val="000000"/>
          <w:lang w:val="es-CL" w:eastAsia="es-CL"/>
        </w:rPr>
        <w:t xml:space="preserve">Considerar los tiempos apropiados para que la llegada </w:t>
      </w:r>
      <w:r w:rsidR="00DE0473" w:rsidRPr="001A35D3">
        <w:rPr>
          <w:rFonts w:ascii="Verdana" w:hAnsi="Verdana" w:cs="Verdana"/>
          <w:color w:val="000000"/>
          <w:lang w:val="es-CL" w:eastAsia="es-CL"/>
        </w:rPr>
        <w:t>de los funcionarios al Complejo sea la señalada anteriormente, así como el retorno a sus domicilios.</w:t>
      </w:r>
    </w:p>
    <w:p w14:paraId="547D8516" w14:textId="21B8D2D0" w:rsidR="00DE0473" w:rsidRDefault="00DE0473" w:rsidP="00E70F95">
      <w:pPr>
        <w:suppressAutoHyphens w:val="0"/>
        <w:autoSpaceDE w:val="0"/>
        <w:autoSpaceDN w:val="0"/>
        <w:adjustRightInd w:val="0"/>
        <w:ind w:left="360"/>
        <w:jc w:val="both"/>
        <w:rPr>
          <w:rFonts w:ascii="Verdana" w:hAnsi="Verdana" w:cs="Verdana"/>
          <w:color w:val="000000"/>
          <w:lang w:val="es-CL" w:eastAsia="es-CL"/>
        </w:rPr>
      </w:pPr>
    </w:p>
    <w:p w14:paraId="72630E6C" w14:textId="77777777" w:rsidR="00E70F95" w:rsidRPr="00E70F95" w:rsidRDefault="00E70F95" w:rsidP="00E70F95">
      <w:pPr>
        <w:suppressAutoHyphens w:val="0"/>
        <w:autoSpaceDE w:val="0"/>
        <w:autoSpaceDN w:val="0"/>
        <w:adjustRightInd w:val="0"/>
        <w:ind w:left="360"/>
        <w:jc w:val="both"/>
        <w:rPr>
          <w:rFonts w:ascii="Verdana" w:hAnsi="Verdana" w:cs="Verdana"/>
          <w:color w:val="000000"/>
          <w:lang w:val="es-CL" w:eastAsia="es-CL"/>
        </w:rPr>
      </w:pPr>
    </w:p>
    <w:p w14:paraId="35E93BF2" w14:textId="77777777" w:rsidR="00DE0473" w:rsidRPr="00DE0473" w:rsidRDefault="00DE0473" w:rsidP="00DE0473">
      <w:pPr>
        <w:pStyle w:val="Prrafodelista"/>
        <w:suppressAutoHyphens w:val="0"/>
        <w:autoSpaceDE w:val="0"/>
        <w:autoSpaceDN w:val="0"/>
        <w:adjustRightInd w:val="0"/>
        <w:ind w:left="2127"/>
        <w:jc w:val="both"/>
        <w:rPr>
          <w:rFonts w:ascii="Verdana" w:hAnsi="Verdana" w:cs="Verdana"/>
          <w:color w:val="000000"/>
          <w:lang w:val="es-CL" w:eastAsia="es-CL"/>
        </w:rPr>
      </w:pPr>
    </w:p>
    <w:bookmarkEnd w:id="2"/>
    <w:p w14:paraId="59473DC9" w14:textId="77777777" w:rsidR="008C54ED" w:rsidRDefault="008C54ED" w:rsidP="008C54ED">
      <w:pPr>
        <w:pStyle w:val="Prrafodelista"/>
        <w:ind w:left="1418"/>
        <w:jc w:val="both"/>
        <w:rPr>
          <w:rFonts w:ascii="Verdana" w:hAnsi="Verdana" w:cs="Arial"/>
          <w:lang w:val="es-CL"/>
        </w:rPr>
      </w:pPr>
    </w:p>
    <w:bookmarkEnd w:id="1"/>
    <w:p w14:paraId="7C61F504" w14:textId="28AEF11E" w:rsidR="008C54ED" w:rsidRPr="008C54ED" w:rsidRDefault="008C54ED" w:rsidP="00602BCF">
      <w:pPr>
        <w:pStyle w:val="Prrafodelista"/>
        <w:numPr>
          <w:ilvl w:val="0"/>
          <w:numId w:val="20"/>
        </w:numPr>
        <w:jc w:val="both"/>
        <w:rPr>
          <w:rFonts w:ascii="Verdana" w:hAnsi="Verdana" w:cs="Arial"/>
          <w:b/>
          <w:bCs/>
          <w:lang w:val="es-CL"/>
        </w:rPr>
      </w:pPr>
      <w:r w:rsidRPr="00A12F60">
        <w:rPr>
          <w:rFonts w:ascii="Verdana" w:hAnsi="Verdana" w:cs="Arial"/>
          <w:b/>
          <w:bCs/>
          <w:lang w:val="es-CL"/>
        </w:rPr>
        <w:lastRenderedPageBreak/>
        <w:t>Traslado de pacientes</w:t>
      </w:r>
      <w:r w:rsidR="009C03DB" w:rsidRPr="00A12F60">
        <w:rPr>
          <w:rFonts w:ascii="Verdana" w:hAnsi="Verdana" w:cs="Arial"/>
          <w:b/>
          <w:bCs/>
          <w:lang w:val="es-CL"/>
        </w:rPr>
        <w:t xml:space="preserve"> (3 vehículos</w:t>
      </w:r>
      <w:r w:rsidR="00A12F60">
        <w:rPr>
          <w:rFonts w:ascii="Verdana" w:hAnsi="Verdana" w:cs="Arial"/>
          <w:b/>
          <w:bCs/>
          <w:lang w:val="es-CL"/>
        </w:rPr>
        <w:t xml:space="preserve"> </w:t>
      </w:r>
      <w:r w:rsidR="001A35D3">
        <w:rPr>
          <w:rFonts w:ascii="Verdana" w:hAnsi="Verdana" w:cs="Arial"/>
          <w:b/>
          <w:bCs/>
          <w:lang w:val="es-CL"/>
        </w:rPr>
        <w:t xml:space="preserve">considerar valor </w:t>
      </w:r>
      <w:r w:rsidR="007B51D4">
        <w:rPr>
          <w:rFonts w:ascii="Verdana" w:hAnsi="Verdana" w:cs="Arial"/>
          <w:b/>
          <w:bCs/>
          <w:lang w:val="es-CL"/>
        </w:rPr>
        <w:t>por Jornada</w:t>
      </w:r>
      <w:r w:rsidR="009C03DB">
        <w:rPr>
          <w:rFonts w:ascii="Verdana" w:hAnsi="Verdana" w:cs="Arial"/>
          <w:b/>
          <w:bCs/>
          <w:lang w:val="es-CL"/>
        </w:rPr>
        <w:t>)</w:t>
      </w:r>
      <w:r w:rsidRPr="008C54ED">
        <w:rPr>
          <w:rFonts w:ascii="Verdana" w:hAnsi="Verdana" w:cs="Arial"/>
          <w:b/>
          <w:bCs/>
          <w:lang w:val="es-CL"/>
        </w:rPr>
        <w:t>:</w:t>
      </w:r>
    </w:p>
    <w:p w14:paraId="6ADD7410" w14:textId="77777777" w:rsidR="008C54ED" w:rsidRDefault="008C54ED" w:rsidP="008C54ED">
      <w:pPr>
        <w:ind w:left="1560"/>
        <w:jc w:val="both"/>
        <w:rPr>
          <w:rFonts w:ascii="Verdana" w:hAnsi="Verdana" w:cs="Arial"/>
          <w:lang w:val="es-CL"/>
        </w:rPr>
      </w:pPr>
    </w:p>
    <w:p w14:paraId="1D975BCC" w14:textId="310D4EC8" w:rsidR="00F05968" w:rsidRPr="00F05968" w:rsidRDefault="008C54ED" w:rsidP="00F05968">
      <w:pPr>
        <w:suppressAutoHyphens w:val="0"/>
        <w:ind w:left="2127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vehículos requeridos para este servicio </w:t>
      </w:r>
      <w:r w:rsidR="00D01B93">
        <w:rPr>
          <w:rFonts w:ascii="Verdana" w:hAnsi="Verdana" w:cs="Arial"/>
          <w:sz w:val="20"/>
          <w:szCs w:val="20"/>
          <w:lang w:val="es-CL"/>
        </w:rPr>
        <w:t>debe</w:t>
      </w:r>
      <w:r>
        <w:rPr>
          <w:rFonts w:ascii="Verdana" w:hAnsi="Verdana" w:cs="Arial"/>
          <w:sz w:val="20"/>
          <w:szCs w:val="20"/>
          <w:lang w:val="es-CL"/>
        </w:rPr>
        <w:t xml:space="preserve">n considerar el traslado de </w:t>
      </w:r>
      <w:r w:rsidR="00D90F84">
        <w:rPr>
          <w:rFonts w:ascii="Verdana" w:hAnsi="Verdana" w:cs="Arial"/>
          <w:sz w:val="20"/>
          <w:szCs w:val="20"/>
          <w:lang w:val="es-CL"/>
        </w:rPr>
        <w:t xml:space="preserve">aproximadamente 68 pacientes </w:t>
      </w:r>
      <w:r>
        <w:rPr>
          <w:rFonts w:ascii="Verdana" w:hAnsi="Verdana" w:cs="Arial"/>
          <w:sz w:val="20"/>
          <w:szCs w:val="20"/>
          <w:lang w:val="es-CL"/>
        </w:rPr>
        <w:t>del C.C. Diálisis desde su domicilio hasta el Complejo Asistencial y su retorno en horarios establecidos</w:t>
      </w:r>
      <w:r w:rsidR="00A12F60">
        <w:rPr>
          <w:rFonts w:ascii="Verdana" w:hAnsi="Verdana" w:cs="Arial"/>
          <w:sz w:val="20"/>
          <w:szCs w:val="20"/>
          <w:lang w:val="es-CL"/>
        </w:rPr>
        <w:t>,</w:t>
      </w:r>
      <w:r>
        <w:rPr>
          <w:rFonts w:ascii="Verdana" w:hAnsi="Verdana" w:cs="Arial"/>
          <w:sz w:val="20"/>
          <w:szCs w:val="20"/>
          <w:lang w:val="es-CL"/>
        </w:rPr>
        <w:t xml:space="preserve"> con funcionamiento de lunes a </w:t>
      </w:r>
      <w:r w:rsidR="00F05968">
        <w:rPr>
          <w:rFonts w:ascii="Verdana" w:hAnsi="Verdana" w:cs="Arial"/>
          <w:sz w:val="20"/>
          <w:szCs w:val="20"/>
          <w:lang w:val="es-CL"/>
        </w:rPr>
        <w:t xml:space="preserve">sábado, </w:t>
      </w:r>
      <w:r w:rsidR="001C2197">
        <w:rPr>
          <w:rFonts w:ascii="Verdana" w:hAnsi="Verdana" w:cs="Arial"/>
          <w:sz w:val="20"/>
          <w:szCs w:val="20"/>
          <w:lang w:val="es-CL"/>
        </w:rPr>
        <w:t xml:space="preserve">incluyendo días feriados, </w:t>
      </w:r>
      <w:r w:rsidR="00F05968">
        <w:rPr>
          <w:rFonts w:ascii="Verdana" w:hAnsi="Verdana" w:cs="Arial"/>
          <w:sz w:val="20"/>
          <w:szCs w:val="20"/>
          <w:lang w:val="es-CL"/>
        </w:rPr>
        <w:t xml:space="preserve">para lo cual </w:t>
      </w:r>
      <w:r w:rsidR="008D47B7">
        <w:rPr>
          <w:rFonts w:ascii="Verdana" w:hAnsi="Verdana" w:cs="Arial"/>
          <w:sz w:val="20"/>
          <w:szCs w:val="20"/>
          <w:lang w:val="es-CL"/>
        </w:rPr>
        <w:t xml:space="preserve">la enfermera coordinadora de diálisis, </w:t>
      </w:r>
      <w:r w:rsidR="00A12F60">
        <w:rPr>
          <w:rFonts w:ascii="Verdana" w:hAnsi="Verdana" w:cs="Arial"/>
          <w:sz w:val="20"/>
          <w:szCs w:val="20"/>
          <w:lang w:val="es-CL"/>
        </w:rPr>
        <w:t>e</w:t>
      </w:r>
      <w:r w:rsidR="00F05968" w:rsidRPr="00F05968">
        <w:rPr>
          <w:rFonts w:ascii="Verdana" w:hAnsi="Verdana"/>
          <w:sz w:val="20"/>
          <w:szCs w:val="20"/>
          <w:lang w:val="es-CL"/>
        </w:rPr>
        <w:t xml:space="preserve">nviará </w:t>
      </w:r>
      <w:r w:rsidR="00F05968" w:rsidRPr="00A12F60">
        <w:rPr>
          <w:rFonts w:ascii="Verdana" w:hAnsi="Verdana"/>
          <w:sz w:val="20"/>
          <w:szCs w:val="20"/>
          <w:lang w:val="es-CL"/>
        </w:rPr>
        <w:t xml:space="preserve">al </w:t>
      </w:r>
      <w:r w:rsidR="00E774C1" w:rsidRPr="00A12F60">
        <w:rPr>
          <w:rFonts w:ascii="Verdana" w:hAnsi="Verdana"/>
          <w:sz w:val="20"/>
          <w:szCs w:val="20"/>
          <w:lang w:val="es-CL"/>
        </w:rPr>
        <w:t>proveedor</w:t>
      </w:r>
      <w:r w:rsidR="00F05968" w:rsidRPr="00A12F60">
        <w:rPr>
          <w:rFonts w:ascii="Verdana" w:hAnsi="Verdana"/>
          <w:sz w:val="20"/>
          <w:szCs w:val="20"/>
          <w:lang w:val="es-CL"/>
        </w:rPr>
        <w:t xml:space="preserve"> la programación</w:t>
      </w:r>
      <w:r w:rsidR="00E774C1" w:rsidRPr="00A12F60">
        <w:rPr>
          <w:rFonts w:ascii="Verdana" w:hAnsi="Verdana"/>
          <w:sz w:val="20"/>
          <w:szCs w:val="20"/>
          <w:lang w:val="es-CL"/>
        </w:rPr>
        <w:t xml:space="preserve"> a través de mail</w:t>
      </w:r>
      <w:r w:rsidR="00F05968" w:rsidRPr="00A12F60">
        <w:rPr>
          <w:rFonts w:ascii="Verdana" w:hAnsi="Verdana"/>
          <w:sz w:val="20"/>
          <w:szCs w:val="20"/>
          <w:lang w:val="es-CL"/>
        </w:rPr>
        <w:t xml:space="preserve">, detallando el nombre, domicilio y turno en </w:t>
      </w:r>
      <w:r w:rsidR="008B6EF4" w:rsidRPr="00A12F60">
        <w:rPr>
          <w:rFonts w:ascii="Verdana" w:hAnsi="Verdana"/>
          <w:sz w:val="20"/>
          <w:szCs w:val="20"/>
          <w:lang w:val="es-CL"/>
        </w:rPr>
        <w:t xml:space="preserve">el </w:t>
      </w:r>
      <w:r w:rsidR="00F05968" w:rsidRPr="00A12F60">
        <w:rPr>
          <w:rFonts w:ascii="Verdana" w:hAnsi="Verdana"/>
          <w:sz w:val="20"/>
          <w:szCs w:val="20"/>
          <w:lang w:val="es-CL"/>
        </w:rPr>
        <w:t xml:space="preserve">que </w:t>
      </w:r>
      <w:r w:rsidR="008B6EF4" w:rsidRPr="00A12F60">
        <w:rPr>
          <w:rFonts w:ascii="Verdana" w:hAnsi="Verdana"/>
          <w:sz w:val="20"/>
          <w:szCs w:val="20"/>
          <w:lang w:val="es-CL"/>
        </w:rPr>
        <w:t xml:space="preserve">los </w:t>
      </w:r>
      <w:r w:rsidR="00F05968" w:rsidRPr="00A12F60">
        <w:rPr>
          <w:rFonts w:ascii="Verdana" w:hAnsi="Verdana"/>
          <w:sz w:val="20"/>
          <w:szCs w:val="20"/>
          <w:lang w:val="es-CL"/>
        </w:rPr>
        <w:t xml:space="preserve">pacientes </w:t>
      </w:r>
      <w:r w:rsidR="00D01B93" w:rsidRPr="00A12F60">
        <w:rPr>
          <w:rFonts w:ascii="Verdana" w:hAnsi="Verdana"/>
          <w:sz w:val="20"/>
          <w:szCs w:val="20"/>
          <w:lang w:val="es-CL"/>
        </w:rPr>
        <w:t>debe</w:t>
      </w:r>
      <w:r w:rsidR="00F05968" w:rsidRPr="00A12F60">
        <w:rPr>
          <w:rFonts w:ascii="Verdana" w:hAnsi="Verdana"/>
          <w:sz w:val="20"/>
          <w:szCs w:val="20"/>
          <w:lang w:val="es-CL"/>
        </w:rPr>
        <w:t>n estar en el Complejo Asistencial</w:t>
      </w:r>
      <w:r w:rsidR="00507293" w:rsidRPr="00A12F60">
        <w:rPr>
          <w:rFonts w:ascii="Verdana" w:hAnsi="Verdana"/>
          <w:sz w:val="20"/>
          <w:szCs w:val="20"/>
          <w:lang w:val="es-CL"/>
        </w:rPr>
        <w:t>.</w:t>
      </w:r>
    </w:p>
    <w:p w14:paraId="52A958C8" w14:textId="77777777" w:rsidR="00F05968" w:rsidRPr="00F05968" w:rsidRDefault="00F05968" w:rsidP="00F05968">
      <w:pPr>
        <w:suppressAutoHyphens w:val="0"/>
        <w:ind w:left="2127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5BFC8EC" w14:textId="0CB7D7E3" w:rsidR="00F05968" w:rsidRDefault="00F05968" w:rsidP="00F05968">
      <w:pPr>
        <w:suppressAutoHyphens w:val="0"/>
        <w:ind w:left="2127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F05968">
        <w:rPr>
          <w:rFonts w:ascii="Verdana" w:hAnsi="Verdana"/>
          <w:sz w:val="20"/>
          <w:szCs w:val="20"/>
          <w:lang w:val="es-CL"/>
        </w:rPr>
        <w:t>Cuando por razones fundadas exista algún cambio en dicha programación, esta será informada con la</w:t>
      </w:r>
      <w:r w:rsidR="001A35D3">
        <w:rPr>
          <w:rFonts w:ascii="Verdana" w:hAnsi="Verdana"/>
          <w:sz w:val="20"/>
          <w:szCs w:val="20"/>
          <w:lang w:val="es-CL"/>
        </w:rPr>
        <w:t xml:space="preserve"> debida</w:t>
      </w:r>
      <w:r w:rsidRPr="00F05968">
        <w:rPr>
          <w:rFonts w:ascii="Verdana" w:hAnsi="Verdana"/>
          <w:sz w:val="20"/>
          <w:szCs w:val="20"/>
          <w:lang w:val="es-CL"/>
        </w:rPr>
        <w:t xml:space="preserve"> antelación</w:t>
      </w:r>
      <w:r w:rsidR="001C2197">
        <w:rPr>
          <w:rFonts w:ascii="Verdana" w:hAnsi="Verdana"/>
          <w:sz w:val="20"/>
          <w:szCs w:val="20"/>
          <w:lang w:val="es-CL"/>
        </w:rPr>
        <w:t>.</w:t>
      </w:r>
    </w:p>
    <w:p w14:paraId="3D6DCB1C" w14:textId="77777777" w:rsidR="00C47949" w:rsidRDefault="00C47949" w:rsidP="00F05968">
      <w:pPr>
        <w:suppressAutoHyphens w:val="0"/>
        <w:ind w:left="2127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4204609" w14:textId="37A73855" w:rsidR="00C47949" w:rsidRPr="00C47949" w:rsidRDefault="00C47949" w:rsidP="00F05968">
      <w:pPr>
        <w:suppressAutoHyphens w:val="0"/>
        <w:ind w:left="2127"/>
        <w:contextualSpacing/>
        <w:jc w:val="both"/>
        <w:rPr>
          <w:rFonts w:ascii="Verdana" w:hAnsi="Verdana"/>
          <w:sz w:val="20"/>
          <w:szCs w:val="20"/>
          <w:u w:val="single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-</w:t>
      </w:r>
      <w:r w:rsidRPr="00C47949">
        <w:rPr>
          <w:rFonts w:ascii="Verdana" w:hAnsi="Verdana"/>
          <w:sz w:val="20"/>
          <w:szCs w:val="20"/>
          <w:u w:val="single"/>
          <w:lang w:val="es-CL"/>
        </w:rPr>
        <w:t>Vehículos</w:t>
      </w:r>
    </w:p>
    <w:p w14:paraId="06ED6DE0" w14:textId="77777777" w:rsidR="00C47949" w:rsidRDefault="00C47949" w:rsidP="00F05968">
      <w:pPr>
        <w:suppressAutoHyphens w:val="0"/>
        <w:ind w:left="2127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5BA1BD87" w14:textId="3208441E" w:rsidR="00C47949" w:rsidRDefault="00C47949" w:rsidP="00C47949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2 de los </w:t>
      </w:r>
      <w:r w:rsidRPr="00D90F84">
        <w:rPr>
          <w:rFonts w:ascii="Verdana" w:hAnsi="Verdana" w:cs="Arial"/>
          <w:lang w:val="es-CL"/>
        </w:rPr>
        <w:t>vehículo</w:t>
      </w:r>
      <w:r>
        <w:rPr>
          <w:rFonts w:ascii="Verdana" w:hAnsi="Verdana" w:cs="Arial"/>
          <w:lang w:val="es-CL"/>
        </w:rPr>
        <w:t>s para</w:t>
      </w:r>
      <w:r w:rsidR="00966638">
        <w:rPr>
          <w:rFonts w:ascii="Verdana" w:hAnsi="Verdana" w:cs="Arial"/>
          <w:lang w:val="es-CL"/>
        </w:rPr>
        <w:t xml:space="preserve"> traslado de</w:t>
      </w:r>
      <w:r>
        <w:rPr>
          <w:rFonts w:ascii="Verdana" w:hAnsi="Verdana" w:cs="Arial"/>
          <w:lang w:val="es-CL"/>
        </w:rPr>
        <w:t xml:space="preserve"> pacientes debe</w:t>
      </w:r>
      <w:r w:rsidR="00966638">
        <w:rPr>
          <w:rFonts w:ascii="Verdana" w:hAnsi="Verdana" w:cs="Arial"/>
          <w:lang w:val="es-CL"/>
        </w:rPr>
        <w:t>n</w:t>
      </w:r>
      <w:r>
        <w:rPr>
          <w:rFonts w:ascii="Verdana" w:hAnsi="Verdana" w:cs="Arial"/>
          <w:lang w:val="es-CL"/>
        </w:rPr>
        <w:t xml:space="preserve"> de fábrica tener una </w:t>
      </w:r>
      <w:r w:rsidRPr="00D90F84">
        <w:rPr>
          <w:rFonts w:ascii="Verdana" w:hAnsi="Verdana" w:cs="Arial"/>
          <w:lang w:val="es-CL"/>
        </w:rPr>
        <w:t xml:space="preserve">capacidad mínima de 14 pasajeros, modificado en su interior para incorporar 2 sillas de ruedas, las que deben contar con sistema de anclaje, el minibús además debe poseer rampa mecánica </w:t>
      </w:r>
      <w:r w:rsidRPr="00D90F84">
        <w:rPr>
          <w:rFonts w:ascii="Verdana" w:hAnsi="Verdana" w:cs="Arial"/>
          <w:b/>
          <w:bCs/>
          <w:i/>
          <w:iCs/>
          <w:lang w:val="es-CL"/>
        </w:rPr>
        <w:t xml:space="preserve">al momento de iniciar el servicio. </w:t>
      </w:r>
      <w:r w:rsidRPr="00D90F84">
        <w:rPr>
          <w:rFonts w:ascii="Verdana" w:hAnsi="Verdana" w:cs="Arial"/>
          <w:lang w:val="es-CL"/>
        </w:rPr>
        <w:t>(quedando finalmente con un estimado de 10 asientos y 2 sillas de ruedas)</w:t>
      </w:r>
      <w:r>
        <w:rPr>
          <w:rFonts w:ascii="Verdana" w:hAnsi="Verdana" w:cs="Arial"/>
          <w:lang w:val="es-CL"/>
        </w:rPr>
        <w:t>.</w:t>
      </w:r>
    </w:p>
    <w:p w14:paraId="414632A9" w14:textId="77777777" w:rsidR="00C47949" w:rsidRDefault="00C47949" w:rsidP="00C47949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1AD01DBF" w14:textId="4F20E28B" w:rsidR="00F30524" w:rsidRDefault="00C47949" w:rsidP="00DD5EB2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El </w:t>
      </w:r>
      <w:r w:rsidR="00DD5EB2">
        <w:rPr>
          <w:rFonts w:ascii="Verdana" w:hAnsi="Verdana" w:cs="Arial"/>
          <w:lang w:val="es-CL"/>
        </w:rPr>
        <w:t>t</w:t>
      </w:r>
      <w:r>
        <w:rPr>
          <w:rFonts w:ascii="Verdana" w:hAnsi="Verdana" w:cs="Arial"/>
          <w:lang w:val="es-CL"/>
        </w:rPr>
        <w:t xml:space="preserve">ercer </w:t>
      </w:r>
      <w:r w:rsidR="00DD5EB2">
        <w:rPr>
          <w:rFonts w:ascii="Verdana" w:hAnsi="Verdana" w:cs="Arial"/>
          <w:lang w:val="es-CL"/>
        </w:rPr>
        <w:t>vehículo corresponde a 1 minibús de capacidad mínima de 9 pasajeros, sin rampa.</w:t>
      </w:r>
    </w:p>
    <w:p w14:paraId="7A00D1FE" w14:textId="77777777" w:rsidR="00DD5EB2" w:rsidRDefault="00DD5EB2" w:rsidP="00DD5EB2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49735D57" w14:textId="77777777" w:rsidR="008A44DB" w:rsidRDefault="008A44DB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</w:p>
    <w:p w14:paraId="451C8B81" w14:textId="6E6AF883" w:rsidR="008A44DB" w:rsidRDefault="008A44DB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-</w:t>
      </w:r>
      <w:r w:rsidR="00A12F60" w:rsidRPr="008A44DB">
        <w:rPr>
          <w:rFonts w:ascii="Verdana" w:hAnsi="Verdana" w:cs="Arial"/>
          <w:u w:val="single"/>
          <w:lang w:val="es-CL"/>
        </w:rPr>
        <w:t xml:space="preserve">Las funciones </w:t>
      </w:r>
      <w:r w:rsidR="00D90F84">
        <w:rPr>
          <w:rFonts w:ascii="Verdana" w:hAnsi="Verdana" w:cs="Arial"/>
          <w:u w:val="single"/>
          <w:lang w:val="es-CL"/>
        </w:rPr>
        <w:t>del</w:t>
      </w:r>
      <w:r w:rsidR="00A12F60" w:rsidRPr="008A44DB">
        <w:rPr>
          <w:rFonts w:ascii="Verdana" w:hAnsi="Verdana" w:cs="Arial"/>
          <w:u w:val="single"/>
          <w:lang w:val="es-CL"/>
        </w:rPr>
        <w:t xml:space="preserve"> </w:t>
      </w:r>
      <w:r w:rsidR="00D90F84" w:rsidRPr="008A44DB">
        <w:rPr>
          <w:rFonts w:ascii="Verdana" w:hAnsi="Verdana" w:cs="Arial"/>
          <w:u w:val="single"/>
          <w:lang w:val="es-CL"/>
        </w:rPr>
        <w:t>Conductor:</w:t>
      </w:r>
    </w:p>
    <w:p w14:paraId="47C0238C" w14:textId="77777777" w:rsidR="008A44DB" w:rsidRDefault="008A44DB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</w:p>
    <w:p w14:paraId="01F19EE2" w14:textId="2BAF772F" w:rsidR="008A44DB" w:rsidRDefault="00A443F3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Trasladar a los pacientes desde su</w:t>
      </w:r>
      <w:r w:rsidR="00A12F60" w:rsidRPr="008A44DB">
        <w:rPr>
          <w:rFonts w:ascii="Verdana" w:hAnsi="Verdana" w:cs="Arial"/>
          <w:lang w:val="es-CL"/>
        </w:rPr>
        <w:t xml:space="preserve"> domicilio hasta el Centro de Costo de Diálisis y viceversa</w:t>
      </w:r>
      <w:r>
        <w:rPr>
          <w:rFonts w:ascii="Verdana" w:hAnsi="Verdana" w:cs="Arial"/>
          <w:lang w:val="es-CL"/>
        </w:rPr>
        <w:t>.</w:t>
      </w:r>
    </w:p>
    <w:p w14:paraId="2EB81CE6" w14:textId="77777777" w:rsidR="008A44DB" w:rsidRDefault="008A44DB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</w:p>
    <w:p w14:paraId="09292EAC" w14:textId="77777777" w:rsidR="008A44DB" w:rsidRDefault="00A12F60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  <w:r w:rsidRPr="008A44DB">
        <w:rPr>
          <w:rFonts w:ascii="Verdana" w:hAnsi="Verdana" w:cs="Arial"/>
          <w:lang w:val="es-CL"/>
        </w:rPr>
        <w:t>Asistir en el traslado de los pacientes con movilidad reducida desde el vehículo hasta el Centro de Costo de Diálisis y viceversa.</w:t>
      </w:r>
    </w:p>
    <w:p w14:paraId="18F6BBD6" w14:textId="77777777" w:rsidR="008A44DB" w:rsidRDefault="008A44DB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</w:p>
    <w:p w14:paraId="70AA793B" w14:textId="3CF92454" w:rsidR="008A44DB" w:rsidRDefault="00A12F60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  <w:r w:rsidRPr="008A44DB">
        <w:rPr>
          <w:rFonts w:ascii="Verdana" w:hAnsi="Verdana" w:cs="Arial"/>
          <w:lang w:val="es-CL"/>
        </w:rPr>
        <w:t>Asegurar y fijar al chasis del vehículo a los pacientes en silla de rueda</w:t>
      </w:r>
      <w:r w:rsidR="00283695">
        <w:rPr>
          <w:rFonts w:ascii="Verdana" w:hAnsi="Verdana" w:cs="Arial"/>
          <w:lang w:val="es-CL"/>
        </w:rPr>
        <w:t xml:space="preserve">. </w:t>
      </w:r>
      <w:r w:rsidRPr="008A44DB">
        <w:rPr>
          <w:rFonts w:ascii="Verdana" w:hAnsi="Verdana" w:cs="Arial"/>
          <w:lang w:val="es-CL"/>
        </w:rPr>
        <w:t>Dicha fijación es con sistema de eslingas, arnés u otro similar.</w:t>
      </w:r>
    </w:p>
    <w:p w14:paraId="4574BA42" w14:textId="77777777" w:rsidR="008A44DB" w:rsidRDefault="008A44DB" w:rsidP="008A44DB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</w:p>
    <w:p w14:paraId="4898D0BD" w14:textId="05FB9DFC" w:rsidR="00A443F3" w:rsidRDefault="00A12F60" w:rsidP="00A443F3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  <w:r w:rsidRPr="008A44DB">
        <w:rPr>
          <w:rFonts w:ascii="Verdana" w:hAnsi="Verdana" w:cs="Arial"/>
          <w:lang w:val="es-CL"/>
        </w:rPr>
        <w:t>Debe encargarse de la entrega de los pacientes al personal de turno en el Centro de Costo Diálisis, informando las novedades del traslado</w:t>
      </w:r>
      <w:r w:rsidR="00283695">
        <w:rPr>
          <w:rFonts w:ascii="Verdana" w:hAnsi="Verdana" w:cs="Arial"/>
          <w:lang w:val="es-CL"/>
        </w:rPr>
        <w:t xml:space="preserve"> en caso de ocurrir</w:t>
      </w:r>
      <w:r w:rsidR="00A443F3">
        <w:rPr>
          <w:rFonts w:ascii="Verdana" w:hAnsi="Verdana" w:cs="Arial"/>
          <w:lang w:val="es-CL"/>
        </w:rPr>
        <w:t xml:space="preserve">.  </w:t>
      </w:r>
    </w:p>
    <w:p w14:paraId="7B194F9B" w14:textId="77777777" w:rsidR="00A443F3" w:rsidRDefault="00A443F3" w:rsidP="00A443F3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</w:p>
    <w:p w14:paraId="7B1F7810" w14:textId="68EFBC61" w:rsidR="00A12F60" w:rsidRPr="00ED49FC" w:rsidRDefault="00A443F3" w:rsidP="00ED49FC">
      <w:pPr>
        <w:pStyle w:val="Prrafodelista"/>
        <w:widowControl w:val="0"/>
        <w:suppressAutoHyphens w:val="0"/>
        <w:ind w:left="216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En caso, de existir un paciente descompensado durante el traslado, es obligación del conductor y asistente, acudir a la brevedad al centro de urgencia más cercano e informar al </w:t>
      </w:r>
      <w:r w:rsidR="00ED49FC">
        <w:rPr>
          <w:rFonts w:ascii="Verdana" w:hAnsi="Verdana" w:cs="Arial"/>
          <w:lang w:val="es-CL"/>
        </w:rPr>
        <w:t>referente técnico de C.C. Diálisis.</w:t>
      </w:r>
    </w:p>
    <w:p w14:paraId="02810B7F" w14:textId="77777777" w:rsidR="00ED49FC" w:rsidRDefault="00ED49FC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2BA2A928" w14:textId="77777777" w:rsidR="00ED49FC" w:rsidRPr="00F30524" w:rsidRDefault="00ED49FC" w:rsidP="00ED49FC">
      <w:pPr>
        <w:pStyle w:val="Prrafodelista"/>
        <w:numPr>
          <w:ilvl w:val="0"/>
          <w:numId w:val="19"/>
        </w:numPr>
        <w:ind w:left="2127"/>
        <w:jc w:val="both"/>
        <w:rPr>
          <w:rFonts w:ascii="Verdana" w:hAnsi="Verdana" w:cs="Arial"/>
          <w:u w:val="single"/>
          <w:lang w:val="es-CL"/>
        </w:rPr>
      </w:pPr>
      <w:r w:rsidRPr="00F30524">
        <w:rPr>
          <w:rFonts w:ascii="Verdana" w:hAnsi="Verdana" w:cs="Arial"/>
          <w:u w:val="single"/>
          <w:lang w:val="es-CL"/>
        </w:rPr>
        <w:t>Horarios</w:t>
      </w:r>
    </w:p>
    <w:p w14:paraId="1A4028D8" w14:textId="77777777" w:rsidR="00ED49FC" w:rsidRPr="008405BA" w:rsidRDefault="00ED49FC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 w:rsidRPr="008405BA">
        <w:rPr>
          <w:rFonts w:ascii="Verdana" w:hAnsi="Verdana" w:cs="Arial"/>
          <w:lang w:val="es-CL"/>
        </w:rPr>
        <w:t xml:space="preserve">Los minibuses que realicen el traslado de pacientes correspondientes al C.C. Diálisis, </w:t>
      </w:r>
      <w:r>
        <w:rPr>
          <w:rFonts w:ascii="Verdana" w:hAnsi="Verdana" w:cs="Arial"/>
          <w:lang w:val="es-CL"/>
        </w:rPr>
        <w:t>debe</w:t>
      </w:r>
      <w:r w:rsidRPr="008405BA">
        <w:rPr>
          <w:rFonts w:ascii="Verdana" w:hAnsi="Verdana" w:cs="Arial"/>
          <w:lang w:val="es-CL"/>
        </w:rPr>
        <w:t>n estar en el Complejo Asistencial “Dr. Víctor Ríos Ruiz” Los Ángeles en los siguientes horarios:</w:t>
      </w:r>
    </w:p>
    <w:p w14:paraId="2A6BB1A0" w14:textId="77777777" w:rsidR="00ED49FC" w:rsidRPr="008405BA" w:rsidRDefault="00ED49FC" w:rsidP="00ED49FC">
      <w:pPr>
        <w:pStyle w:val="Prrafodelista"/>
        <w:ind w:left="1560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7684" w:type="dxa"/>
        <w:tblInd w:w="2190" w:type="dxa"/>
        <w:tblLook w:val="04A0" w:firstRow="1" w:lastRow="0" w:firstColumn="1" w:lastColumn="0" w:noHBand="0" w:noVBand="1"/>
      </w:tblPr>
      <w:tblGrid>
        <w:gridCol w:w="924"/>
        <w:gridCol w:w="1984"/>
        <w:gridCol w:w="4776"/>
      </w:tblGrid>
      <w:tr w:rsidR="00ED49FC" w:rsidRPr="008405BA" w14:paraId="22E73F56" w14:textId="77777777" w:rsidTr="008A47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  <w:shd w:val="clear" w:color="auto" w:fill="auto"/>
            <w:vAlign w:val="center"/>
          </w:tcPr>
          <w:p w14:paraId="008A01B9" w14:textId="77777777" w:rsidR="00ED49FC" w:rsidRPr="00FD0E81" w:rsidRDefault="00ED49FC" w:rsidP="008A47DB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Turno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70CB55" w14:textId="77777777" w:rsidR="00ED49FC" w:rsidRPr="00FD0E81" w:rsidRDefault="00ED49FC" w:rsidP="008A47DB">
            <w:pPr>
              <w:widowControl w:val="0"/>
              <w:suppressAutoHyphens w:val="0"/>
              <w:ind w:left="225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Hora llegada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Pacientes</w:t>
            </w:r>
          </w:p>
        </w:tc>
        <w:tc>
          <w:tcPr>
            <w:tcW w:w="4776" w:type="dxa"/>
            <w:shd w:val="clear" w:color="auto" w:fill="auto"/>
            <w:vAlign w:val="center"/>
          </w:tcPr>
          <w:p w14:paraId="07354D68" w14:textId="77777777" w:rsidR="00ED49FC" w:rsidRPr="00FD0E81" w:rsidRDefault="00ED49FC" w:rsidP="008A47DB">
            <w:pPr>
              <w:widowControl w:val="0"/>
              <w:suppressAutoHyphens w:val="0"/>
              <w:ind w:left="255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R</w:t>
            </w: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etorno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Pacientes</w:t>
            </w:r>
          </w:p>
        </w:tc>
      </w:tr>
      <w:tr w:rsidR="00ED49FC" w:rsidRPr="008405BA" w14:paraId="41892531" w14:textId="77777777" w:rsidTr="008A47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  <w:shd w:val="clear" w:color="auto" w:fill="auto"/>
            <w:vAlign w:val="center"/>
          </w:tcPr>
          <w:p w14:paraId="1C7594B2" w14:textId="77777777" w:rsidR="00ED49FC" w:rsidRPr="00FD0E81" w:rsidRDefault="00ED49FC" w:rsidP="008A47DB">
            <w:pPr>
              <w:widowControl w:val="0"/>
              <w:suppressAutoHyphens w:val="0"/>
              <w:ind w:left="210"/>
              <w:contextualSpacing/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D62AF5" w14:textId="77777777" w:rsidR="00ED49FC" w:rsidRPr="00FD0E81" w:rsidRDefault="00ED49FC" w:rsidP="008A47DB">
            <w:pPr>
              <w:widowControl w:val="0"/>
              <w:suppressAutoHyphens w:val="0"/>
              <w:ind w:left="225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07:15</w:t>
            </w:r>
          </w:p>
        </w:tc>
        <w:tc>
          <w:tcPr>
            <w:tcW w:w="4776" w:type="dxa"/>
            <w:shd w:val="clear" w:color="auto" w:fill="auto"/>
            <w:vAlign w:val="center"/>
          </w:tcPr>
          <w:p w14:paraId="643ADEFB" w14:textId="77777777" w:rsidR="00ED49FC" w:rsidRPr="00FD0E81" w:rsidRDefault="00ED49FC" w:rsidP="008A47DB">
            <w:pPr>
              <w:widowControl w:val="0"/>
              <w:suppressAutoHyphens w:val="0"/>
              <w:ind w:left="255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Retorno se realizará en minibús que realiza traslado de pacientes al 2° turno.</w:t>
            </w:r>
          </w:p>
        </w:tc>
      </w:tr>
      <w:tr w:rsidR="00ED49FC" w:rsidRPr="008405BA" w14:paraId="522E1DD1" w14:textId="77777777" w:rsidTr="008A47DB">
        <w:trPr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  <w:vAlign w:val="center"/>
          </w:tcPr>
          <w:p w14:paraId="456492C1" w14:textId="77777777" w:rsidR="00ED49FC" w:rsidRPr="00FD0E81" w:rsidRDefault="00ED49FC" w:rsidP="008A47DB">
            <w:pPr>
              <w:widowControl w:val="0"/>
              <w:suppressAutoHyphens w:val="0"/>
              <w:ind w:left="210"/>
              <w:contextualSpacing/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2°</w:t>
            </w:r>
          </w:p>
        </w:tc>
        <w:tc>
          <w:tcPr>
            <w:tcW w:w="1984" w:type="dxa"/>
            <w:vAlign w:val="center"/>
          </w:tcPr>
          <w:p w14:paraId="3E5EDAAB" w14:textId="77777777" w:rsidR="00ED49FC" w:rsidRPr="00FD0E81" w:rsidRDefault="00ED49FC" w:rsidP="008A47DB">
            <w:pPr>
              <w:widowControl w:val="0"/>
              <w:suppressAutoHyphens w:val="0"/>
              <w:ind w:left="225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11:30</w:t>
            </w:r>
          </w:p>
        </w:tc>
        <w:tc>
          <w:tcPr>
            <w:tcW w:w="4776" w:type="dxa"/>
            <w:vAlign w:val="center"/>
          </w:tcPr>
          <w:p w14:paraId="57F7A2D1" w14:textId="77777777" w:rsidR="00ED49FC" w:rsidRPr="00FD0E81" w:rsidRDefault="00ED49FC" w:rsidP="008A47DB">
            <w:pPr>
              <w:widowControl w:val="0"/>
              <w:suppressAutoHyphens w:val="0"/>
              <w:ind w:left="255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Retorno se realizará en minibús que realiza traslado de pacientes al 3° turno.</w:t>
            </w:r>
          </w:p>
        </w:tc>
      </w:tr>
      <w:tr w:rsidR="00ED49FC" w:rsidRPr="008405BA" w14:paraId="1AD9C9F8" w14:textId="77777777" w:rsidTr="008A47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  <w:shd w:val="clear" w:color="auto" w:fill="auto"/>
            <w:vAlign w:val="center"/>
          </w:tcPr>
          <w:p w14:paraId="4E3AB85C" w14:textId="77777777" w:rsidR="00ED49FC" w:rsidRPr="00FD0E81" w:rsidRDefault="00ED49FC" w:rsidP="008A47DB">
            <w:pPr>
              <w:widowControl w:val="0"/>
              <w:suppressAutoHyphens w:val="0"/>
              <w:ind w:left="210"/>
              <w:contextualSpacing/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3°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BF8EAB" w14:textId="77777777" w:rsidR="00ED49FC" w:rsidRPr="00FD0E81" w:rsidRDefault="00ED49FC" w:rsidP="008A47DB">
            <w:pPr>
              <w:widowControl w:val="0"/>
              <w:suppressAutoHyphens w:val="0"/>
              <w:ind w:left="225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15:30</w:t>
            </w:r>
          </w:p>
        </w:tc>
        <w:tc>
          <w:tcPr>
            <w:tcW w:w="4776" w:type="dxa"/>
            <w:shd w:val="clear" w:color="auto" w:fill="auto"/>
            <w:vAlign w:val="center"/>
          </w:tcPr>
          <w:p w14:paraId="78D10983" w14:textId="77777777" w:rsidR="00ED49FC" w:rsidRDefault="00ED49FC" w:rsidP="008A47DB">
            <w:pPr>
              <w:widowControl w:val="0"/>
              <w:suppressAutoHyphens w:val="0"/>
              <w:ind w:left="255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0666ED2A" w14:textId="77777777" w:rsidR="00ED49FC" w:rsidRDefault="00ED49FC" w:rsidP="008A47DB">
            <w:pPr>
              <w:widowControl w:val="0"/>
              <w:suppressAutoHyphens w:val="0"/>
              <w:ind w:left="255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FD0E81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21:00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 horas</w:t>
            </w:r>
          </w:p>
          <w:p w14:paraId="35A5206D" w14:textId="77777777" w:rsidR="00ED49FC" w:rsidRPr="00FD0E81" w:rsidRDefault="00ED49FC" w:rsidP="008A47DB">
            <w:pPr>
              <w:widowControl w:val="0"/>
              <w:suppressAutoHyphens w:val="0"/>
              <w:ind w:left="255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</w:tbl>
    <w:p w14:paraId="3025F6CD" w14:textId="77777777" w:rsidR="00ED49FC" w:rsidRDefault="00ED49FC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 w:rsidRPr="008405BA">
        <w:rPr>
          <w:rFonts w:ascii="Verdana" w:hAnsi="Verdana" w:cs="Arial"/>
          <w:lang w:val="es-CL"/>
        </w:rPr>
        <w:t xml:space="preserve">Los horarios señalados </w:t>
      </w:r>
      <w:r>
        <w:rPr>
          <w:rFonts w:ascii="Verdana" w:hAnsi="Verdana" w:cs="Arial"/>
          <w:lang w:val="es-CL"/>
        </w:rPr>
        <w:t>debe</w:t>
      </w:r>
      <w:r w:rsidRPr="008405BA">
        <w:rPr>
          <w:rFonts w:ascii="Verdana" w:hAnsi="Verdana" w:cs="Arial"/>
          <w:lang w:val="es-CL"/>
        </w:rPr>
        <w:t>n cumplirse de lunes a sábado, incluyendo días festivos</w:t>
      </w:r>
      <w:r>
        <w:rPr>
          <w:rFonts w:ascii="Verdana" w:hAnsi="Verdana" w:cs="Arial"/>
          <w:lang w:val="es-CL"/>
        </w:rPr>
        <w:t xml:space="preserve"> (pudiendo sufrir modificaciones según necesidad del servicio).</w:t>
      </w:r>
    </w:p>
    <w:p w14:paraId="3B79E9CB" w14:textId="77777777" w:rsidR="00ED49FC" w:rsidRDefault="00ED49FC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4F0AE9FC" w14:textId="4CDC31C3" w:rsidR="00ED49FC" w:rsidRDefault="00ED49FC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 w:rsidRPr="00370F08">
        <w:rPr>
          <w:rFonts w:ascii="Verdana" w:hAnsi="Verdana" w:cs="Arial"/>
          <w:b/>
          <w:i/>
          <w:iCs/>
          <w:lang w:val="es-CL"/>
        </w:rPr>
        <w:t xml:space="preserve">Como </w:t>
      </w:r>
      <w:r w:rsidR="001C2197">
        <w:rPr>
          <w:rFonts w:ascii="Verdana" w:hAnsi="Verdana" w:cs="Arial"/>
          <w:b/>
          <w:i/>
          <w:iCs/>
          <w:lang w:val="es-CL"/>
        </w:rPr>
        <w:t>dato estadístico</w:t>
      </w:r>
      <w:r w:rsidRPr="00370F08">
        <w:rPr>
          <w:rFonts w:ascii="Verdana" w:hAnsi="Verdana" w:cs="Arial"/>
          <w:b/>
          <w:i/>
          <w:iCs/>
          <w:lang w:val="es-CL"/>
        </w:rPr>
        <w:t>,</w:t>
      </w:r>
      <w:r>
        <w:rPr>
          <w:rFonts w:ascii="Verdana" w:hAnsi="Verdana" w:cs="Arial"/>
          <w:b/>
          <w:i/>
          <w:iCs/>
          <w:lang w:val="es-CL"/>
        </w:rPr>
        <w:t xml:space="preserve"> se recorren aproximadamente</w:t>
      </w:r>
      <w:r w:rsidRPr="00370F08">
        <w:rPr>
          <w:rFonts w:ascii="Verdana" w:hAnsi="Verdana" w:cs="Arial"/>
          <w:b/>
          <w:i/>
          <w:iCs/>
          <w:lang w:val="es-CL"/>
        </w:rPr>
        <w:t xml:space="preserve"> 2</w:t>
      </w:r>
      <w:r w:rsidR="007B51D4">
        <w:rPr>
          <w:rFonts w:ascii="Verdana" w:hAnsi="Verdana" w:cs="Arial"/>
          <w:b/>
          <w:i/>
          <w:iCs/>
          <w:lang w:val="es-CL"/>
        </w:rPr>
        <w:t>0</w:t>
      </w:r>
      <w:r w:rsidRPr="00370F08">
        <w:rPr>
          <w:rFonts w:ascii="Verdana" w:hAnsi="Verdana" w:cs="Arial"/>
          <w:b/>
          <w:i/>
          <w:iCs/>
          <w:lang w:val="es-CL"/>
        </w:rPr>
        <w:t xml:space="preserve">.000 </w:t>
      </w:r>
      <w:proofErr w:type="spellStart"/>
      <w:r w:rsidRPr="00370F08">
        <w:rPr>
          <w:rFonts w:ascii="Verdana" w:hAnsi="Verdana" w:cs="Arial"/>
          <w:b/>
          <w:i/>
          <w:iCs/>
          <w:lang w:val="es-CL"/>
        </w:rPr>
        <w:t>k</w:t>
      </w:r>
      <w:r>
        <w:rPr>
          <w:rFonts w:ascii="Verdana" w:hAnsi="Verdana" w:cs="Arial"/>
          <w:b/>
          <w:i/>
          <w:iCs/>
          <w:lang w:val="es-CL"/>
        </w:rPr>
        <w:t>ms</w:t>
      </w:r>
      <w:proofErr w:type="spellEnd"/>
      <w:r>
        <w:rPr>
          <w:rFonts w:ascii="Verdana" w:hAnsi="Verdana" w:cs="Arial"/>
          <w:b/>
          <w:i/>
          <w:iCs/>
          <w:lang w:val="es-CL"/>
        </w:rPr>
        <w:t>.</w:t>
      </w:r>
      <w:r w:rsidR="001C2197">
        <w:rPr>
          <w:rFonts w:ascii="Verdana" w:hAnsi="Verdana" w:cs="Arial"/>
          <w:b/>
          <w:i/>
          <w:iCs/>
          <w:lang w:val="es-CL"/>
        </w:rPr>
        <w:t>,</w:t>
      </w:r>
      <w:r w:rsidRPr="00370F08">
        <w:rPr>
          <w:rFonts w:ascii="Verdana" w:hAnsi="Verdana" w:cs="Arial"/>
          <w:b/>
          <w:i/>
          <w:iCs/>
          <w:lang w:val="es-CL"/>
        </w:rPr>
        <w:t xml:space="preserve"> al mes.</w:t>
      </w:r>
      <w:r w:rsidR="007B51D4">
        <w:rPr>
          <w:rFonts w:ascii="Verdana" w:hAnsi="Verdana" w:cs="Arial"/>
          <w:b/>
          <w:i/>
          <w:iCs/>
          <w:lang w:val="es-CL"/>
        </w:rPr>
        <w:t xml:space="preserve"> (Solo</w:t>
      </w:r>
      <w:r w:rsidR="0073661C">
        <w:rPr>
          <w:rFonts w:ascii="Verdana" w:hAnsi="Verdana" w:cs="Arial"/>
          <w:b/>
          <w:i/>
          <w:iCs/>
          <w:lang w:val="es-CL"/>
        </w:rPr>
        <w:t xml:space="preserve"> traslado</w:t>
      </w:r>
      <w:r w:rsidR="007B51D4">
        <w:rPr>
          <w:rFonts w:ascii="Verdana" w:hAnsi="Verdana" w:cs="Arial"/>
          <w:b/>
          <w:i/>
          <w:iCs/>
          <w:lang w:val="es-CL"/>
        </w:rPr>
        <w:t xml:space="preserve"> Pacientes)</w:t>
      </w:r>
    </w:p>
    <w:p w14:paraId="70BF4F32" w14:textId="77777777" w:rsidR="00ED49FC" w:rsidRDefault="00ED49FC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4FB356BB" w14:textId="77777777" w:rsidR="000870C1" w:rsidRDefault="000870C1" w:rsidP="00ED49FC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6B48F3B3" w14:textId="08AE99D8" w:rsidR="00FB0E60" w:rsidRPr="00FB0E60" w:rsidRDefault="0015723B" w:rsidP="005E7586">
      <w:pPr>
        <w:pStyle w:val="Prrafodelista"/>
        <w:numPr>
          <w:ilvl w:val="0"/>
          <w:numId w:val="20"/>
        </w:numPr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lastRenderedPageBreak/>
        <w:t>Consideración obligatoria.</w:t>
      </w:r>
    </w:p>
    <w:p w14:paraId="68BA065F" w14:textId="77777777" w:rsidR="00FB0E60" w:rsidRDefault="00FB0E60" w:rsidP="00FB0E60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7037CB16" w14:textId="33C6D43C" w:rsidR="00937318" w:rsidRDefault="00FB0E60" w:rsidP="00937318">
      <w:pPr>
        <w:ind w:left="567"/>
        <w:jc w:val="both"/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</w:pPr>
      <w:r w:rsidRPr="005E7586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 xml:space="preserve">Los vehículos destinados al traslado de pacientes del C.C. </w:t>
      </w:r>
      <w:r w:rsidR="00937318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>deben contar con asientos de materia</w:t>
      </w:r>
      <w:r w:rsidR="00027887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>l eco</w:t>
      </w:r>
      <w:r w:rsidR="009579FE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>-</w:t>
      </w:r>
      <w:r w:rsidR="00027887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>cuero o similar o</w:t>
      </w:r>
      <w:r w:rsidR="00937318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 xml:space="preserve"> en su defecto cubre asientos de eco</w:t>
      </w:r>
      <w:r w:rsidR="009579FE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>-</w:t>
      </w:r>
      <w:r w:rsidR="00937318"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  <w:t>cuero o similar que permita la limpieza constante, es decir, después del traslado de cada turno de pasajeros.</w:t>
      </w:r>
    </w:p>
    <w:p w14:paraId="1BB63D32" w14:textId="77777777" w:rsidR="00937318" w:rsidRPr="00937318" w:rsidRDefault="00937318" w:rsidP="00937318">
      <w:pPr>
        <w:ind w:left="567"/>
        <w:jc w:val="both"/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</w:pPr>
    </w:p>
    <w:p w14:paraId="2BAD7F32" w14:textId="277702E1" w:rsidR="00937318" w:rsidRPr="00937318" w:rsidRDefault="00937318" w:rsidP="00937318">
      <w:pPr>
        <w:ind w:left="567"/>
        <w:jc w:val="both"/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</w:pPr>
      <w:r w:rsidRPr="00027887">
        <w:rPr>
          <w:rFonts w:ascii="Verdana" w:hAnsi="Verdana" w:cs="Arial"/>
          <w:sz w:val="20"/>
          <w:szCs w:val="20"/>
          <w:lang w:val="es-CL"/>
        </w:rPr>
        <w:t>En caso de derrames de sangre, se debe limpiar con agua jabonosa hasta el retiro total de sangre visible y luego desinfectar con cloro.</w:t>
      </w:r>
    </w:p>
    <w:p w14:paraId="7B37EDDF" w14:textId="77777777" w:rsidR="00937318" w:rsidRPr="005E7586" w:rsidRDefault="00937318" w:rsidP="005E7586">
      <w:pPr>
        <w:ind w:left="567"/>
        <w:jc w:val="both"/>
        <w:rPr>
          <w:rFonts w:ascii="Verdana" w:hAnsi="Verdana" w:cs="Verdana"/>
          <w:color w:val="000000" w:themeColor="text1"/>
          <w:sz w:val="20"/>
          <w:szCs w:val="20"/>
          <w:lang w:val="es-CL" w:eastAsia="es-CL"/>
        </w:rPr>
      </w:pPr>
    </w:p>
    <w:p w14:paraId="1CF506A0" w14:textId="77777777" w:rsidR="008900DD" w:rsidRPr="00041D9D" w:rsidRDefault="008900DD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71CB0FAF" w14:textId="77777777" w:rsidR="00C47949" w:rsidRDefault="00C47949" w:rsidP="00C4794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6DAF2FCA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lo que una vez adjudicado debe enviar clave y usuario al </w:t>
      </w:r>
      <w:r w:rsidR="0073661C">
        <w:rPr>
          <w:rFonts w:ascii="Verdana" w:hAnsi="Verdana" w:cs="Arial"/>
          <w:lang w:val="es-CL"/>
        </w:rPr>
        <w:t xml:space="preserve">administrador técnico de contrato y/o </w:t>
      </w:r>
      <w:r>
        <w:rPr>
          <w:rFonts w:ascii="Verdana" w:hAnsi="Verdana" w:cs="Arial"/>
          <w:lang w:val="es-CL"/>
        </w:rPr>
        <w:t>referente técnico.</w:t>
      </w:r>
    </w:p>
    <w:p w14:paraId="2F6AC720" w14:textId="77777777" w:rsidR="00D90F84" w:rsidRDefault="00D90F84" w:rsidP="00D90F84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189AC09E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 xml:space="preserve">n retirados del Complejo asistencial; salvo indicación contrario del administrador </w:t>
      </w:r>
      <w:r w:rsidR="00545EED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10CA732A" w14:textId="7D455286" w:rsidR="008B1548" w:rsidRPr="00D90F84" w:rsidRDefault="000F2DF2" w:rsidP="00D90F84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7B59E3">
        <w:rPr>
          <w:rFonts w:ascii="Verdana" w:hAnsi="Verdana" w:cs="Arial"/>
          <w:lang w:val="es-CL"/>
        </w:rPr>
        <w:t xml:space="preserve">La cantidad de </w:t>
      </w:r>
      <w:r w:rsidR="00545EED">
        <w:rPr>
          <w:rFonts w:ascii="Verdana" w:hAnsi="Verdana" w:cs="Arial"/>
          <w:lang w:val="es-CL"/>
        </w:rPr>
        <w:t>jornadas, o kilómetros pactados,</w:t>
      </w:r>
      <w:r w:rsidRPr="007B59E3">
        <w:rPr>
          <w:rFonts w:ascii="Verdana" w:hAnsi="Verdana" w:cs="Arial"/>
          <w:lang w:val="es-CL"/>
        </w:rPr>
        <w:t xml:space="preserve"> puede verse aumentada o disminuida según las necesidades que existan</w:t>
      </w:r>
      <w:r w:rsidR="00112328" w:rsidRPr="007B59E3">
        <w:rPr>
          <w:rFonts w:ascii="Verdana" w:hAnsi="Verdana" w:cs="Arial"/>
          <w:lang w:val="es-CL"/>
        </w:rPr>
        <w:t>, así como también la fecha de inicio de los mismos.</w:t>
      </w:r>
    </w:p>
    <w:p w14:paraId="3D5E4F2D" w14:textId="77777777" w:rsidR="00155C26" w:rsidRPr="00155C26" w:rsidRDefault="00155C26" w:rsidP="00155C26">
      <w:pPr>
        <w:pStyle w:val="Prrafodelista"/>
        <w:rPr>
          <w:rFonts w:ascii="Verdana" w:hAnsi="Verdana" w:cs="Arial"/>
          <w:lang w:val="es-CL"/>
        </w:rPr>
      </w:pPr>
    </w:p>
    <w:p w14:paraId="5D0A1BB6" w14:textId="456EC115" w:rsidR="00155C26" w:rsidRPr="00155C26" w:rsidRDefault="00A4775B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2F1C3E96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0870C1">
        <w:rPr>
          <w:rFonts w:ascii="Verdana" w:hAnsi="Verdana"/>
          <w:lang w:val="es-CL"/>
        </w:rPr>
        <w:t>,</w:t>
      </w:r>
      <w:r w:rsidR="00545EED">
        <w:rPr>
          <w:rFonts w:ascii="Verdana" w:hAnsi="Verdana"/>
          <w:lang w:val="es-CL"/>
        </w:rPr>
        <w:t xml:space="preserve"> mientras se encuentren en servicio</w:t>
      </w:r>
      <w:r w:rsidRPr="00155C26">
        <w:rPr>
          <w:rFonts w:ascii="Verdana" w:hAnsi="Verdana"/>
          <w:lang w:val="es-CL"/>
        </w:rPr>
        <w:t>.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49D1C3BA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Cada vez que se realice actualización de esta documentación, proveedor debe entregar copia de estos documentos al </w:t>
      </w:r>
      <w:r w:rsidR="00545EED" w:rsidRPr="00214177">
        <w:rPr>
          <w:rFonts w:ascii="Verdana" w:hAnsi="Verdana"/>
          <w:lang w:val="es-CL"/>
        </w:rPr>
        <w:t xml:space="preserve">administrador </w:t>
      </w:r>
      <w:r w:rsidR="00545EED">
        <w:rPr>
          <w:rFonts w:ascii="Verdana" w:hAnsi="Verdana"/>
          <w:lang w:val="es-CL"/>
        </w:rPr>
        <w:t xml:space="preserve">técnico </w:t>
      </w:r>
      <w:r w:rsidR="00545EED" w:rsidRPr="00214177">
        <w:rPr>
          <w:rFonts w:ascii="Verdana" w:hAnsi="Verdana"/>
          <w:lang w:val="es-CL"/>
        </w:rPr>
        <w:t xml:space="preserve">de contrato </w:t>
      </w:r>
      <w:r w:rsidRPr="00214177">
        <w:rPr>
          <w:rFonts w:ascii="Verdana" w:hAnsi="Verdana"/>
          <w:lang w:val="es-CL"/>
        </w:rPr>
        <w:t>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2E5BA1" w14:textId="77777777" w:rsidR="005E57FD" w:rsidRDefault="00336B26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  <w:r w:rsidRPr="00214177">
        <w:rPr>
          <w:rFonts w:ascii="Verdana" w:hAnsi="Verdana" w:cs="Arial"/>
          <w:lang w:val="es-CL"/>
        </w:rPr>
        <w:t>En caso de derrames de sangre, se debe limpiar con agua jabonosa hasta el retiro total de sangre visible y luego desinfectar con cloro</w:t>
      </w:r>
      <w:r w:rsidR="00167614">
        <w:rPr>
          <w:rFonts w:ascii="Verdana" w:hAnsi="Verdana" w:cs="Arial"/>
          <w:lang w:val="es-CL"/>
        </w:rPr>
        <w:t>.</w:t>
      </w:r>
    </w:p>
    <w:p w14:paraId="52388823" w14:textId="77777777" w:rsidR="005E57FD" w:rsidRDefault="005E57FD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3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3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0B0F2EC0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(e</w:t>
      </w:r>
      <w:r w:rsidR="00A817E9" w:rsidRPr="00A817E9">
        <w:rPr>
          <w:rFonts w:ascii="Verdana" w:hAnsi="Verdana"/>
          <w:lang w:val="es-CL"/>
        </w:rPr>
        <w:t xml:space="preserve">n caso de vehículos </w:t>
      </w:r>
      <w:r w:rsidR="00AA5848" w:rsidRPr="00A817E9">
        <w:rPr>
          <w:rFonts w:ascii="Verdana" w:hAnsi="Verdana"/>
          <w:lang w:val="es-CL"/>
        </w:rPr>
        <w:t>cero kilómetros deben</w:t>
      </w:r>
      <w:r w:rsidR="00A817E9" w:rsidRPr="00A817E9">
        <w:rPr>
          <w:rFonts w:ascii="Verdana" w:hAnsi="Verdana"/>
          <w:lang w:val="es-CL"/>
        </w:rPr>
        <w:t xml:space="preserve"> presentar documento que evidencie el inicio del </w:t>
      </w:r>
      <w:r w:rsidR="0093441A" w:rsidRPr="00A817E9">
        <w:rPr>
          <w:rFonts w:ascii="Verdana" w:hAnsi="Verdana"/>
          <w:lang w:val="es-CL"/>
        </w:rPr>
        <w:t>trámite</w:t>
      </w:r>
      <w:r w:rsidR="00A817E9">
        <w:rPr>
          <w:rFonts w:ascii="Verdana" w:hAnsi="Verdana"/>
          <w:lang w:val="es-CL"/>
        </w:rPr>
        <w:t xml:space="preserve"> en la respectiva SEREMI)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0347C204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>Los vehículos deben ser de año de fabricación desde el año 2020</w:t>
      </w:r>
      <w:r w:rsidR="00C47949">
        <w:rPr>
          <w:rFonts w:ascii="Verdana" w:hAnsi="Verdana" w:cs="Arial"/>
          <w:lang w:val="es-CL"/>
        </w:rPr>
        <w:t>,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08095323" w:rsidR="007760C9" w:rsidRPr="0006335D" w:rsidRDefault="00DB0D79" w:rsidP="00AB2730">
      <w:pPr>
        <w:pStyle w:val="Prrafodelista"/>
        <w:widowControl w:val="0"/>
        <w:suppressAutoHyphens w:val="0"/>
        <w:ind w:left="1134"/>
        <w:jc w:val="both"/>
        <w:rPr>
          <w:rFonts w:ascii="Verdana" w:hAnsi="Verdana" w:cs="Arial"/>
          <w:lang w:val="es-CL"/>
        </w:rPr>
      </w:pPr>
      <w:r>
        <w:rPr>
          <w:rFonts w:ascii="Verdana" w:hAnsi="Verdana"/>
          <w:lang w:val="es-CL"/>
        </w:rPr>
        <w:t>Al</w:t>
      </w:r>
      <w:r w:rsidR="007760C9">
        <w:rPr>
          <w:rFonts w:ascii="Verdana" w:hAnsi="Verdana"/>
          <w:lang w:val="es-CL"/>
        </w:rPr>
        <w:t xml:space="preserve"> iniciar el servicio, el pr</w:t>
      </w:r>
      <w:r w:rsidR="00AA5848">
        <w:rPr>
          <w:rFonts w:ascii="Verdana" w:hAnsi="Verdana"/>
          <w:lang w:val="es-CL"/>
        </w:rPr>
        <w:t>oveedor</w:t>
      </w:r>
      <w:r w:rsidR="007760C9">
        <w:rPr>
          <w:rFonts w:ascii="Verdana" w:hAnsi="Verdana"/>
          <w:lang w:val="es-CL"/>
        </w:rPr>
        <w:t xml:space="preserve"> </w:t>
      </w:r>
      <w:r w:rsidR="00D01B93">
        <w:rPr>
          <w:rFonts w:ascii="Verdana" w:hAnsi="Verdana"/>
          <w:lang w:val="es-CL"/>
        </w:rPr>
        <w:t>debe</w:t>
      </w:r>
      <w:r w:rsidR="007760C9" w:rsidRPr="0006335D">
        <w:rPr>
          <w:rFonts w:ascii="Verdana" w:hAnsi="Verdana"/>
          <w:lang w:val="es-CL"/>
        </w:rPr>
        <w:t xml:space="preserve"> entregar la siguiente documentación al </w:t>
      </w:r>
      <w:r w:rsidR="00545EED" w:rsidRPr="0006335D">
        <w:rPr>
          <w:rFonts w:ascii="Verdana" w:hAnsi="Verdana"/>
          <w:lang w:val="es-CL"/>
        </w:rPr>
        <w:t>administrador</w:t>
      </w:r>
      <w:r w:rsidR="00545EED">
        <w:rPr>
          <w:rFonts w:ascii="Verdana" w:hAnsi="Verdana"/>
          <w:lang w:val="es-CL"/>
        </w:rPr>
        <w:t xml:space="preserve"> técnico</w:t>
      </w:r>
      <w:r w:rsidR="00545EED" w:rsidRPr="0006335D">
        <w:rPr>
          <w:rFonts w:ascii="Verdana" w:hAnsi="Verdana"/>
          <w:lang w:val="es-CL"/>
        </w:rPr>
        <w:t xml:space="preserve"> de</w:t>
      </w:r>
      <w:r w:rsidR="00545EED">
        <w:rPr>
          <w:rFonts w:ascii="Verdana" w:hAnsi="Verdana"/>
          <w:lang w:val="es-CL"/>
        </w:rPr>
        <w:t xml:space="preserve"> </w:t>
      </w:r>
      <w:r w:rsidR="00545EED" w:rsidRPr="0006335D">
        <w:rPr>
          <w:rFonts w:ascii="Verdana" w:hAnsi="Verdana"/>
          <w:lang w:val="es-CL"/>
        </w:rPr>
        <w:t>contrato</w:t>
      </w:r>
      <w:r w:rsidR="00545EED">
        <w:rPr>
          <w:rFonts w:ascii="Verdana" w:hAnsi="Verdana"/>
          <w:lang w:val="es-CL"/>
        </w:rPr>
        <w:t xml:space="preserve"> </w:t>
      </w:r>
      <w:r w:rsidR="00AA5848">
        <w:rPr>
          <w:rFonts w:ascii="Verdana" w:hAnsi="Verdana"/>
          <w:lang w:val="es-CL"/>
        </w:rPr>
        <w:t>y referente técnico</w:t>
      </w:r>
      <w:r w:rsidR="007760C9" w:rsidRPr="0006335D">
        <w:rPr>
          <w:rFonts w:ascii="Verdana" w:hAnsi="Verdana"/>
          <w:lang w:val="es-CL"/>
        </w:rPr>
        <w:t>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74858268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E82F81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73AE985B" w14:textId="521BE00A" w:rsidR="00D54176" w:rsidRPr="007760C9" w:rsidRDefault="00112328" w:rsidP="00AB2730">
      <w:pPr>
        <w:pStyle w:val="Prrafodelista"/>
        <w:numPr>
          <w:ilvl w:val="0"/>
          <w:numId w:val="30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Sin perjuicio de lo anterior, c</w:t>
      </w:r>
      <w:r w:rsidR="00D54176" w:rsidRPr="007760C9">
        <w:rPr>
          <w:rFonts w:ascii="Verdana" w:hAnsi="Verdana"/>
          <w:lang w:val="es-CL"/>
        </w:rPr>
        <w:t xml:space="preserve">ada vez que se realice actualización de esta documentación, </w:t>
      </w:r>
      <w:r w:rsidR="00AA5848">
        <w:rPr>
          <w:rFonts w:ascii="Verdana" w:hAnsi="Verdana"/>
          <w:lang w:val="es-CL"/>
        </w:rPr>
        <w:t>proveedor</w:t>
      </w:r>
      <w:r w:rsidR="00D54176" w:rsidRPr="007760C9">
        <w:rPr>
          <w:rFonts w:ascii="Verdana" w:hAnsi="Verdana"/>
          <w:lang w:val="es-CL"/>
        </w:rPr>
        <w:t xml:space="preserve"> </w:t>
      </w:r>
      <w:r w:rsidR="00D01B93">
        <w:rPr>
          <w:rFonts w:ascii="Verdana" w:hAnsi="Verdana"/>
          <w:lang w:val="es-CL"/>
        </w:rPr>
        <w:t>debe</w:t>
      </w:r>
      <w:r w:rsidR="00D54176" w:rsidRPr="007760C9">
        <w:rPr>
          <w:rFonts w:ascii="Verdana" w:hAnsi="Verdana"/>
          <w:lang w:val="es-CL"/>
        </w:rPr>
        <w:t xml:space="preserve"> entregar copia de estos documentos al Administrador </w:t>
      </w:r>
      <w:r w:rsidR="00A817E9">
        <w:rPr>
          <w:rFonts w:ascii="Verdana" w:hAnsi="Verdana"/>
          <w:lang w:val="es-CL"/>
        </w:rPr>
        <w:t>de</w:t>
      </w:r>
      <w:r w:rsidR="00E82F81">
        <w:rPr>
          <w:rFonts w:ascii="Verdana" w:hAnsi="Verdana"/>
          <w:lang w:val="es-CL"/>
        </w:rPr>
        <w:t xml:space="preserve"> Técnico de</w:t>
      </w:r>
      <w:r w:rsidR="00170D98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Contrato</w:t>
      </w:r>
      <w:r w:rsidR="00AA5848">
        <w:rPr>
          <w:rFonts w:ascii="Verdana" w:hAnsi="Verdana"/>
          <w:lang w:val="es-CL"/>
        </w:rPr>
        <w:t xml:space="preserve"> y referente técnico</w:t>
      </w:r>
      <w:r w:rsidR="00170D98">
        <w:rPr>
          <w:rFonts w:ascii="Verdana" w:hAnsi="Verdana"/>
          <w:lang w:val="es-CL"/>
        </w:rPr>
        <w:t>.</w:t>
      </w:r>
    </w:p>
    <w:p w14:paraId="0C17C3BD" w14:textId="77777777" w:rsidR="00D54176" w:rsidRPr="008405BA" w:rsidRDefault="00D54176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6BCD3B3" w14:textId="30E034A2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0870C1">
        <w:rPr>
          <w:rFonts w:ascii="Verdana" w:hAnsi="Verdana" w:cstheme="minorHAnsi"/>
          <w:sz w:val="20"/>
          <w:szCs w:val="20"/>
          <w:lang w:val="es-CL"/>
        </w:rPr>
        <w:t>administrador técnico de</w:t>
      </w:r>
      <w:r w:rsidR="000870C1" w:rsidRPr="008405BA">
        <w:rPr>
          <w:rFonts w:ascii="Verdana" w:hAnsi="Verdana" w:cstheme="minorHAnsi"/>
          <w:sz w:val="20"/>
          <w:szCs w:val="20"/>
          <w:lang w:val="es-CL"/>
        </w:rPr>
        <w:t xml:space="preserve"> contrato</w:t>
      </w:r>
      <w:r w:rsidR="000870C1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A5848">
        <w:rPr>
          <w:rFonts w:ascii="Verdana" w:hAnsi="Verdana" w:cstheme="minorHAnsi"/>
          <w:sz w:val="20"/>
          <w:szCs w:val="20"/>
          <w:lang w:val="es-CL"/>
        </w:rPr>
        <w:t>y referente técnico</w:t>
      </w:r>
      <w:r w:rsidRPr="008405BA">
        <w:rPr>
          <w:rFonts w:ascii="Verdana" w:hAnsi="Verdana" w:cstheme="minorHAnsi"/>
          <w:sz w:val="20"/>
          <w:szCs w:val="20"/>
          <w:lang w:val="es-CL"/>
        </w:rPr>
        <w:t>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7A4553D1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lastRenderedPageBreak/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0870C1">
        <w:rPr>
          <w:rFonts w:ascii="Verdana" w:hAnsi="Verdana" w:cstheme="minorHAnsi"/>
          <w:sz w:val="20"/>
          <w:szCs w:val="20"/>
          <w:lang w:val="es-CL"/>
        </w:rPr>
        <w:t>proporcionar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2AC6C6E7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8405BA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21DCC0EB" w14:textId="77777777" w:rsidR="00630FD0" w:rsidRPr="00875A45" w:rsidRDefault="00630FD0" w:rsidP="00ED7784">
      <w:pPr>
        <w:jc w:val="both"/>
        <w:rPr>
          <w:rFonts w:ascii="Verdana" w:hAnsi="Verdana"/>
          <w:color w:val="FF0000"/>
          <w:sz w:val="20"/>
          <w:szCs w:val="20"/>
          <w:lang w:val="es-CL"/>
        </w:rPr>
      </w:pPr>
    </w:p>
    <w:p w14:paraId="29A8CFA6" w14:textId="2EC843B2" w:rsidR="00E70F95" w:rsidRDefault="00E70F95" w:rsidP="00602BCF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E70F95">
        <w:rPr>
          <w:rFonts w:ascii="Verdana" w:hAnsi="Verdana"/>
          <w:sz w:val="20"/>
          <w:szCs w:val="20"/>
          <w:lang w:val="es-CL"/>
        </w:rPr>
        <w:t>La coordinación de este vehículo,</w:t>
      </w:r>
      <w:r>
        <w:rPr>
          <w:rFonts w:ascii="Verdana" w:hAnsi="Verdana"/>
          <w:sz w:val="20"/>
          <w:szCs w:val="20"/>
          <w:lang w:val="es-CL"/>
        </w:rPr>
        <w:t xml:space="preserve"> en el caso de traslado de funcionarios</w:t>
      </w:r>
      <w:r w:rsidR="000870C1">
        <w:rPr>
          <w:rFonts w:ascii="Verdana" w:hAnsi="Verdana"/>
          <w:sz w:val="20"/>
          <w:szCs w:val="20"/>
          <w:lang w:val="es-CL"/>
        </w:rPr>
        <w:t xml:space="preserve"> y pacientes</w:t>
      </w:r>
      <w:r>
        <w:rPr>
          <w:rFonts w:ascii="Verdana" w:hAnsi="Verdana"/>
          <w:sz w:val="20"/>
          <w:szCs w:val="20"/>
          <w:lang w:val="es-CL"/>
        </w:rPr>
        <w:t>,</w:t>
      </w:r>
      <w:r w:rsidRPr="00E70F95">
        <w:rPr>
          <w:rFonts w:ascii="Verdana" w:hAnsi="Verdana"/>
          <w:sz w:val="20"/>
          <w:szCs w:val="20"/>
          <w:lang w:val="es-CL"/>
        </w:rPr>
        <w:t xml:space="preserve"> será mediante correo electrónico enviado por la enfermera coordinadora de diálisis </w:t>
      </w:r>
      <w:r>
        <w:rPr>
          <w:rFonts w:ascii="Verdana" w:hAnsi="Verdana"/>
          <w:sz w:val="20"/>
          <w:szCs w:val="20"/>
          <w:lang w:val="es-CL"/>
        </w:rPr>
        <w:t xml:space="preserve">o quien ella determine, </w:t>
      </w:r>
      <w:r w:rsidRPr="00E70F95">
        <w:rPr>
          <w:rFonts w:ascii="Verdana" w:hAnsi="Verdana"/>
          <w:sz w:val="20"/>
          <w:szCs w:val="20"/>
          <w:lang w:val="es-CL"/>
        </w:rPr>
        <w:t xml:space="preserve">donde adjuntará la nómina, direcciones y sugerencia del orden de traslado; para la llegada y el retorno.  </w:t>
      </w:r>
    </w:p>
    <w:p w14:paraId="01040D48" w14:textId="77777777" w:rsidR="00E70F95" w:rsidRPr="00E70F95" w:rsidRDefault="00E70F95" w:rsidP="00E70F95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E38046B" w14:textId="04CACB46" w:rsidR="00630FD0" w:rsidRPr="008405BA" w:rsidRDefault="00B71D6E" w:rsidP="00602BCF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</w:t>
      </w:r>
      <w:r w:rsidR="000870C1">
        <w:rPr>
          <w:rFonts w:ascii="Verdana" w:hAnsi="Verdana"/>
          <w:sz w:val="20"/>
          <w:szCs w:val="20"/>
          <w:lang w:val="es-CL"/>
        </w:rPr>
        <w:t>adjudicado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tend</w:t>
      </w:r>
      <w:r w:rsidR="004135FE" w:rsidRPr="008405BA">
        <w:rPr>
          <w:rFonts w:ascii="Verdana" w:hAnsi="Verdana"/>
          <w:sz w:val="20"/>
          <w:szCs w:val="20"/>
          <w:lang w:val="es-CL"/>
        </w:rPr>
        <w:t xml:space="preserve">rá instrucciones estrictas del </w:t>
      </w:r>
      <w:r>
        <w:rPr>
          <w:rFonts w:ascii="Verdana" w:hAnsi="Verdana"/>
          <w:sz w:val="20"/>
          <w:szCs w:val="20"/>
          <w:lang w:val="es-CL"/>
        </w:rPr>
        <w:t>referente técnico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en el sentido de respetar </w:t>
      </w:r>
      <w:r w:rsidR="00174001" w:rsidRPr="008405BA">
        <w:rPr>
          <w:rFonts w:ascii="Verdana" w:hAnsi="Verdana"/>
          <w:sz w:val="20"/>
          <w:szCs w:val="20"/>
          <w:lang w:val="es-CL"/>
        </w:rPr>
        <w:t>el horario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y el destino pre establecido, no existiendo instancias de paradas intermedias o dejar pa</w:t>
      </w:r>
      <w:r w:rsidR="00055C80">
        <w:rPr>
          <w:rFonts w:ascii="Verdana" w:hAnsi="Verdana"/>
          <w:sz w:val="20"/>
          <w:szCs w:val="20"/>
          <w:lang w:val="es-CL"/>
        </w:rPr>
        <w:t>sajeros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en lugar diferente al destino señalado en la programación.</w:t>
      </w:r>
      <w:r w:rsidR="000A1A95">
        <w:rPr>
          <w:rFonts w:ascii="Verdana" w:hAnsi="Verdana"/>
          <w:sz w:val="20"/>
          <w:szCs w:val="20"/>
          <w:lang w:val="es-CL"/>
        </w:rPr>
        <w:t xml:space="preserve"> Es obligación del conductor reportar</w:t>
      </w:r>
      <w:r>
        <w:rPr>
          <w:rFonts w:ascii="Verdana" w:hAnsi="Verdana"/>
          <w:sz w:val="20"/>
          <w:szCs w:val="20"/>
          <w:lang w:val="es-CL"/>
        </w:rPr>
        <w:t xml:space="preserve"> al</w:t>
      </w:r>
      <w:r w:rsidR="000870C1">
        <w:rPr>
          <w:rFonts w:ascii="Verdana" w:hAnsi="Verdana"/>
          <w:sz w:val="20"/>
          <w:szCs w:val="20"/>
          <w:lang w:val="es-CL"/>
        </w:rPr>
        <w:t xml:space="preserve"> administrador técnico </w:t>
      </w:r>
      <w:r>
        <w:rPr>
          <w:rFonts w:ascii="Verdana" w:hAnsi="Verdana"/>
          <w:sz w:val="20"/>
          <w:szCs w:val="20"/>
          <w:lang w:val="es-CL"/>
        </w:rPr>
        <w:t xml:space="preserve"> referente técnico y </w:t>
      </w:r>
      <w:r w:rsidR="00875A45">
        <w:rPr>
          <w:rFonts w:ascii="Verdana" w:hAnsi="Verdana"/>
          <w:sz w:val="20"/>
          <w:szCs w:val="20"/>
          <w:lang w:val="es-CL"/>
        </w:rPr>
        <w:t xml:space="preserve">a su empresa </w:t>
      </w:r>
      <w:r w:rsidR="000A1A95">
        <w:rPr>
          <w:rFonts w:ascii="Verdana" w:hAnsi="Verdana"/>
          <w:sz w:val="20"/>
          <w:szCs w:val="20"/>
          <w:lang w:val="es-CL"/>
        </w:rPr>
        <w:t xml:space="preserve">inmediatamente </w:t>
      </w:r>
      <w:r w:rsidR="00875A45">
        <w:rPr>
          <w:rFonts w:ascii="Verdana" w:hAnsi="Verdana"/>
          <w:sz w:val="20"/>
          <w:szCs w:val="20"/>
          <w:lang w:val="es-CL"/>
        </w:rPr>
        <w:t xml:space="preserve">de </w:t>
      </w:r>
      <w:r w:rsidR="00F60D3F">
        <w:rPr>
          <w:rFonts w:ascii="Verdana" w:hAnsi="Verdana"/>
          <w:sz w:val="20"/>
          <w:szCs w:val="20"/>
          <w:lang w:val="es-CL"/>
        </w:rPr>
        <w:t xml:space="preserve">lo </w:t>
      </w:r>
      <w:r w:rsidR="000A1A95">
        <w:rPr>
          <w:rFonts w:ascii="Verdana" w:hAnsi="Verdana"/>
          <w:sz w:val="20"/>
          <w:szCs w:val="20"/>
          <w:lang w:val="es-CL"/>
        </w:rPr>
        <w:t>ocurrido</w:t>
      </w:r>
      <w:r w:rsidR="00875A45">
        <w:rPr>
          <w:rFonts w:ascii="Verdana" w:hAnsi="Verdana"/>
          <w:sz w:val="20"/>
          <w:szCs w:val="20"/>
          <w:lang w:val="es-CL"/>
        </w:rPr>
        <w:t>, sobre</w:t>
      </w:r>
      <w:r w:rsidR="000A1A95">
        <w:rPr>
          <w:rFonts w:ascii="Verdana" w:hAnsi="Verdana"/>
          <w:sz w:val="20"/>
          <w:szCs w:val="20"/>
          <w:lang w:val="es-CL"/>
        </w:rPr>
        <w:t xml:space="preserve"> cualquier tipo de alteración al recorrido</w:t>
      </w:r>
      <w:r w:rsidR="00FC0DA2">
        <w:rPr>
          <w:rFonts w:ascii="Verdana" w:hAnsi="Verdana"/>
          <w:sz w:val="20"/>
          <w:szCs w:val="20"/>
          <w:lang w:val="es-CL"/>
        </w:rPr>
        <w:t>.</w:t>
      </w:r>
    </w:p>
    <w:p w14:paraId="760E8011" w14:textId="77777777" w:rsidR="00630FD0" w:rsidRPr="008405BA" w:rsidRDefault="00630FD0" w:rsidP="0068684B">
      <w:pPr>
        <w:ind w:left="993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1E676AD2" w14:textId="7F4C9174" w:rsidR="00B71D6E" w:rsidRDefault="00630FD0" w:rsidP="0064432D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0870C1">
        <w:rPr>
          <w:rFonts w:ascii="Verdana" w:hAnsi="Verdana"/>
          <w:sz w:val="20"/>
          <w:szCs w:val="20"/>
          <w:lang w:val="es-CL"/>
        </w:rPr>
        <w:t>adjudicado</w:t>
      </w:r>
      <w:r w:rsidRPr="00DB0D79">
        <w:rPr>
          <w:rFonts w:ascii="Verdana" w:hAnsi="Verdana"/>
          <w:sz w:val="20"/>
          <w:szCs w:val="20"/>
          <w:lang w:val="es-CL"/>
        </w:rPr>
        <w:t xml:space="preserve"> al momento de realizar el traslado solicitado, debe disponer de Hoja de Ruta </w:t>
      </w:r>
      <w:r w:rsidR="00725761">
        <w:rPr>
          <w:rFonts w:ascii="Verdana" w:hAnsi="Verdana"/>
          <w:sz w:val="20"/>
          <w:szCs w:val="20"/>
          <w:lang w:val="es-CL"/>
        </w:rPr>
        <w:t xml:space="preserve">adjunta 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que </w:t>
      </w:r>
      <w:r w:rsidRPr="00DB0D79">
        <w:rPr>
          <w:rFonts w:ascii="Verdana" w:hAnsi="Verdana"/>
          <w:sz w:val="20"/>
          <w:szCs w:val="20"/>
          <w:lang w:val="es-CL"/>
        </w:rPr>
        <w:t>con</w:t>
      </w:r>
      <w:r w:rsidR="00FE190D" w:rsidRPr="00DB0D79">
        <w:rPr>
          <w:rFonts w:ascii="Verdana" w:hAnsi="Verdana"/>
          <w:sz w:val="20"/>
          <w:szCs w:val="20"/>
          <w:lang w:val="es-CL"/>
        </w:rPr>
        <w:t>tenga</w:t>
      </w:r>
      <w:r w:rsidRPr="00DB0D79">
        <w:rPr>
          <w:rFonts w:ascii="Verdana" w:hAnsi="Verdana"/>
          <w:sz w:val="20"/>
          <w:szCs w:val="20"/>
          <w:lang w:val="es-CL"/>
        </w:rPr>
        <w:t xml:space="preserve"> información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B87F36" w:rsidRPr="00DB0D79">
        <w:rPr>
          <w:rFonts w:ascii="Verdana" w:hAnsi="Verdana"/>
          <w:sz w:val="20"/>
          <w:szCs w:val="20"/>
          <w:lang w:val="es-CL"/>
        </w:rPr>
        <w:t>legible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, cuyo formato será proporcionado por 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A71E6">
        <w:rPr>
          <w:rFonts w:ascii="Verdana" w:hAnsi="Verdana"/>
          <w:sz w:val="20"/>
          <w:szCs w:val="20"/>
          <w:lang w:val="es-CL"/>
        </w:rPr>
        <w:t>administrador</w:t>
      </w:r>
      <w:r w:rsidR="000870C1">
        <w:rPr>
          <w:rFonts w:ascii="Verdana" w:hAnsi="Verdana"/>
          <w:sz w:val="20"/>
          <w:szCs w:val="20"/>
          <w:lang w:val="es-CL"/>
        </w:rPr>
        <w:t xml:space="preserve"> técnico </w:t>
      </w:r>
      <w:r w:rsidR="00BA71E6">
        <w:rPr>
          <w:rFonts w:ascii="Verdana" w:hAnsi="Verdana"/>
          <w:sz w:val="20"/>
          <w:szCs w:val="20"/>
          <w:lang w:val="es-CL"/>
        </w:rPr>
        <w:t xml:space="preserve"> de contrato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para que 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bajo su costo</w:t>
      </w:r>
      <w:r w:rsidR="005E7586" w:rsidRPr="00DB0D79">
        <w:rPr>
          <w:rFonts w:ascii="Verdana" w:hAnsi="Verdana"/>
          <w:sz w:val="20"/>
          <w:szCs w:val="20"/>
          <w:lang w:val="es-CL"/>
        </w:rPr>
        <w:t xml:space="preserve"> lo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5E7586" w:rsidRPr="00DB0D79">
        <w:rPr>
          <w:rFonts w:ascii="Verdana" w:hAnsi="Verdana"/>
          <w:sz w:val="20"/>
          <w:szCs w:val="20"/>
          <w:lang w:val="es-CL"/>
        </w:rPr>
        <w:t>proporcione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 a los conductores.  </w:t>
      </w:r>
    </w:p>
    <w:p w14:paraId="68BB10CA" w14:textId="77777777" w:rsidR="00DB0D79" w:rsidRDefault="00DB0D79" w:rsidP="00DB0D79">
      <w:pPr>
        <w:pStyle w:val="Prrafodelista"/>
        <w:rPr>
          <w:rFonts w:ascii="Verdana" w:hAnsi="Verdana"/>
          <w:lang w:val="es-CL"/>
        </w:rPr>
      </w:pPr>
    </w:p>
    <w:p w14:paraId="545B55ED" w14:textId="2003CCA8" w:rsidR="00F12D5C" w:rsidRPr="00F12D5C" w:rsidRDefault="00630FD0" w:rsidP="00F12D5C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El </w:t>
      </w:r>
      <w:r w:rsidR="000870C1">
        <w:rPr>
          <w:rFonts w:ascii="Verdana" w:hAnsi="Verdana"/>
          <w:sz w:val="20"/>
          <w:szCs w:val="20"/>
          <w:lang w:val="es-CL"/>
        </w:rPr>
        <w:t>adjudicado</w:t>
      </w:r>
      <w:r w:rsidRPr="008405BA">
        <w:rPr>
          <w:rFonts w:ascii="Verdana" w:hAnsi="Verdana"/>
          <w:sz w:val="20"/>
          <w:szCs w:val="20"/>
          <w:lang w:val="es-CL"/>
        </w:rPr>
        <w:t xml:space="preserve"> tendrá instrucciones estrictas de dar cumplimiento a lo anteriormente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señalado, en caso contrario, los</w:t>
      </w:r>
      <w:r w:rsidRPr="008405BA">
        <w:rPr>
          <w:rFonts w:ascii="Verdana" w:hAnsi="Verdana"/>
          <w:sz w:val="20"/>
          <w:szCs w:val="20"/>
          <w:lang w:val="es-CL"/>
        </w:rPr>
        <w:t xml:space="preserve"> traslado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="00BE494C">
        <w:rPr>
          <w:rFonts w:ascii="Verdana" w:hAnsi="Verdana"/>
          <w:sz w:val="20"/>
          <w:szCs w:val="20"/>
          <w:lang w:val="es-CL"/>
        </w:rPr>
        <w:t xml:space="preserve"> no podrán ser</w:t>
      </w:r>
      <w:r w:rsidRPr="008405BA">
        <w:rPr>
          <w:rFonts w:ascii="Verdana" w:hAnsi="Verdana"/>
          <w:sz w:val="20"/>
          <w:szCs w:val="20"/>
          <w:lang w:val="es-CL"/>
        </w:rPr>
        <w:t xml:space="preserve"> validado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C27A02" w:rsidRPr="008405BA">
        <w:rPr>
          <w:rFonts w:ascii="Verdana" w:hAnsi="Verdana"/>
          <w:sz w:val="20"/>
          <w:szCs w:val="20"/>
          <w:lang w:val="es-CL"/>
        </w:rPr>
        <w:t>en</w:t>
      </w:r>
      <w:r w:rsidR="00BE494C">
        <w:rPr>
          <w:rFonts w:ascii="Verdana" w:hAnsi="Verdana"/>
          <w:sz w:val="20"/>
          <w:szCs w:val="20"/>
          <w:lang w:val="es-CL"/>
        </w:rPr>
        <w:t xml:space="preserve"> </w:t>
      </w:r>
      <w:r w:rsidR="00D93031">
        <w:rPr>
          <w:rFonts w:ascii="Verdana" w:hAnsi="Verdana"/>
          <w:sz w:val="20"/>
          <w:szCs w:val="20"/>
          <w:lang w:val="es-CL"/>
        </w:rPr>
        <w:t xml:space="preserve">la </w:t>
      </w:r>
      <w:proofErr w:type="spellStart"/>
      <w:r w:rsidR="00D93031" w:rsidRPr="008405BA">
        <w:rPr>
          <w:rFonts w:ascii="Verdana" w:hAnsi="Verdana"/>
          <w:sz w:val="20"/>
          <w:szCs w:val="20"/>
          <w:lang w:val="es-CL"/>
        </w:rPr>
        <w:t>pre</w:t>
      </w:r>
      <w:r w:rsidR="00C27A02" w:rsidRPr="008405BA">
        <w:rPr>
          <w:rFonts w:ascii="Verdana" w:hAnsi="Verdana"/>
          <w:sz w:val="20"/>
          <w:szCs w:val="20"/>
          <w:lang w:val="es-CL"/>
        </w:rPr>
        <w:t>-factura</w:t>
      </w:r>
      <w:proofErr w:type="spellEnd"/>
      <w:r w:rsidR="00C27A02" w:rsidRPr="008405BA">
        <w:rPr>
          <w:rFonts w:ascii="Verdana" w:hAnsi="Verdana"/>
          <w:sz w:val="20"/>
          <w:szCs w:val="20"/>
          <w:lang w:val="es-CL"/>
        </w:rPr>
        <w:t xml:space="preserve"> del mes</w:t>
      </w:r>
      <w:r w:rsidR="00BE494C">
        <w:rPr>
          <w:rFonts w:ascii="Verdana" w:hAnsi="Verdana"/>
          <w:sz w:val="20"/>
          <w:szCs w:val="20"/>
          <w:lang w:val="es-CL"/>
        </w:rPr>
        <w:t>,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Pr="008405BA">
        <w:rPr>
          <w:rFonts w:ascii="Verdana" w:hAnsi="Verdana"/>
          <w:sz w:val="20"/>
          <w:szCs w:val="20"/>
          <w:lang w:val="es-CL"/>
        </w:rPr>
        <w:t>por la</w:t>
      </w:r>
      <w:r w:rsidR="00875A45">
        <w:rPr>
          <w:rFonts w:ascii="Verdana" w:hAnsi="Verdana"/>
          <w:sz w:val="20"/>
          <w:szCs w:val="20"/>
          <w:lang w:val="es-CL"/>
        </w:rPr>
        <w:t xml:space="preserve">s </w:t>
      </w:r>
      <w:r w:rsidR="00CC6CA4">
        <w:rPr>
          <w:rFonts w:ascii="Verdana" w:hAnsi="Verdana"/>
          <w:sz w:val="20"/>
          <w:szCs w:val="20"/>
          <w:lang w:val="es-CL"/>
        </w:rPr>
        <w:t>u</w:t>
      </w:r>
      <w:r w:rsidR="00875A45">
        <w:rPr>
          <w:rFonts w:ascii="Verdana" w:hAnsi="Verdana"/>
          <w:sz w:val="20"/>
          <w:szCs w:val="20"/>
          <w:lang w:val="es-CL"/>
        </w:rPr>
        <w:t xml:space="preserve">nidades correspondientes. </w:t>
      </w:r>
    </w:p>
    <w:p w14:paraId="0E04AFF7" w14:textId="77777777" w:rsidR="00F12D5C" w:rsidRPr="008405BA" w:rsidRDefault="00F12D5C" w:rsidP="00F12D5C">
      <w:pPr>
        <w:pStyle w:val="Prrafodelista"/>
        <w:ind w:left="993" w:hanging="426"/>
        <w:jc w:val="both"/>
        <w:rPr>
          <w:rFonts w:ascii="Verdana" w:hAnsi="Verdana"/>
          <w:lang w:val="es-CL"/>
        </w:rPr>
      </w:pPr>
    </w:p>
    <w:p w14:paraId="277134E8" w14:textId="02AFEEC7" w:rsidR="00F12D5C" w:rsidRDefault="00F12D5C" w:rsidP="00F12D5C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8405BA">
        <w:rPr>
          <w:rFonts w:ascii="Verdana" w:hAnsi="Verdana" w:cs="Arial"/>
          <w:sz w:val="20"/>
          <w:szCs w:val="20"/>
          <w:lang w:val="es-CL"/>
        </w:rPr>
        <w:t xml:space="preserve">El </w:t>
      </w:r>
      <w:r w:rsidR="000870C1">
        <w:rPr>
          <w:rFonts w:ascii="Verdana" w:hAnsi="Verdana" w:cs="Arial"/>
          <w:sz w:val="20"/>
          <w:szCs w:val="20"/>
          <w:lang w:val="es-CL"/>
        </w:rPr>
        <w:t>adjudicado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 </w:t>
      </w:r>
      <w:r>
        <w:rPr>
          <w:rFonts w:ascii="Verdana" w:hAnsi="Verdana" w:cs="Arial"/>
          <w:sz w:val="20"/>
          <w:szCs w:val="20"/>
          <w:lang w:val="es-CL"/>
        </w:rPr>
        <w:t>debe</w:t>
      </w:r>
      <w:r w:rsidR="00170D98">
        <w:rPr>
          <w:rFonts w:ascii="Verdana" w:hAnsi="Verdana" w:cs="Arial"/>
          <w:sz w:val="20"/>
          <w:szCs w:val="20"/>
          <w:lang w:val="es-CL"/>
        </w:rPr>
        <w:t>rá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tener sistema de comunicación expedito (teléfono móvil)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 con acceso a </w:t>
      </w:r>
      <w:proofErr w:type="spellStart"/>
      <w:r w:rsidR="00170D98">
        <w:rPr>
          <w:rFonts w:ascii="Verdana" w:hAnsi="Verdana" w:cs="Arial"/>
          <w:sz w:val="20"/>
          <w:szCs w:val="20"/>
          <w:lang w:val="es-CL"/>
        </w:rPr>
        <w:t>w</w:t>
      </w:r>
      <w:r w:rsidR="00176E43">
        <w:rPr>
          <w:rFonts w:ascii="Verdana" w:hAnsi="Verdana" w:cs="Arial"/>
          <w:sz w:val="20"/>
          <w:szCs w:val="20"/>
          <w:lang w:val="es-CL"/>
        </w:rPr>
        <w:t>h</w:t>
      </w:r>
      <w:r w:rsidR="00170D98">
        <w:rPr>
          <w:rFonts w:ascii="Verdana" w:hAnsi="Verdana" w:cs="Arial"/>
          <w:sz w:val="20"/>
          <w:szCs w:val="20"/>
          <w:lang w:val="es-CL"/>
        </w:rPr>
        <w:t>ats</w:t>
      </w:r>
      <w:r w:rsidR="00176E43">
        <w:rPr>
          <w:rFonts w:ascii="Verdana" w:hAnsi="Verdana" w:cs="Arial"/>
          <w:sz w:val="20"/>
          <w:szCs w:val="20"/>
          <w:lang w:val="es-CL"/>
        </w:rPr>
        <w:t>Ap</w:t>
      </w:r>
      <w:r w:rsidR="00170D98">
        <w:rPr>
          <w:rFonts w:ascii="Verdana" w:hAnsi="Verdana" w:cs="Arial"/>
          <w:sz w:val="20"/>
          <w:szCs w:val="20"/>
          <w:lang w:val="es-CL"/>
        </w:rPr>
        <w:t>p</w:t>
      </w:r>
      <w:proofErr w:type="spellEnd"/>
      <w:r w:rsidR="001E6BAD">
        <w:rPr>
          <w:rFonts w:ascii="Verdana" w:hAnsi="Verdana" w:cs="Arial"/>
          <w:sz w:val="20"/>
          <w:szCs w:val="20"/>
          <w:lang w:val="es-CL"/>
        </w:rPr>
        <w:t>,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que le permita tener contacto permanente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con quien se </w:t>
      </w:r>
      <w:r w:rsidR="00176E43">
        <w:rPr>
          <w:rFonts w:ascii="Verdana" w:hAnsi="Verdana" w:cs="Arial"/>
          <w:sz w:val="20"/>
          <w:szCs w:val="20"/>
          <w:lang w:val="es-CL"/>
        </w:rPr>
        <w:t>determine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, como también </w:t>
      </w:r>
      <w:r>
        <w:rPr>
          <w:rFonts w:ascii="Verdana" w:hAnsi="Verdana" w:cs="Arial"/>
          <w:sz w:val="20"/>
          <w:szCs w:val="20"/>
          <w:lang w:val="es-CL"/>
        </w:rPr>
        <w:t xml:space="preserve">correo electrónico para coordinar </w:t>
      </w:r>
      <w:r w:rsidRPr="008405BA">
        <w:rPr>
          <w:rFonts w:ascii="Verdana" w:hAnsi="Verdana" w:cs="Arial"/>
          <w:sz w:val="20"/>
          <w:szCs w:val="20"/>
          <w:lang w:val="es-CL"/>
        </w:rPr>
        <w:t>con el Complejo Asistencial.</w:t>
      </w:r>
    </w:p>
    <w:p w14:paraId="15B7DA86" w14:textId="77777777" w:rsidR="00C47949" w:rsidRDefault="00C47949" w:rsidP="00C47949">
      <w:pPr>
        <w:pStyle w:val="Prrafodelista"/>
        <w:rPr>
          <w:rFonts w:ascii="Verdana" w:hAnsi="Verdana" w:cs="Arial"/>
          <w:lang w:val="es-CL"/>
        </w:rPr>
      </w:pPr>
    </w:p>
    <w:p w14:paraId="7DD893BA" w14:textId="10D09984" w:rsidR="001E6BAD" w:rsidRPr="00C47949" w:rsidRDefault="001E6BAD" w:rsidP="00C47949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47949">
        <w:rPr>
          <w:rFonts w:ascii="Verdana" w:hAnsi="Verdana" w:cs="Arial"/>
          <w:sz w:val="20"/>
          <w:szCs w:val="20"/>
          <w:lang w:val="es-CL"/>
        </w:rPr>
        <w:t>Toda la información que se solicite será entregada en forma digital</w:t>
      </w:r>
      <w:r w:rsidR="00C47949" w:rsidRPr="00C47949">
        <w:rPr>
          <w:rFonts w:ascii="Verdana" w:hAnsi="Verdana" w:cs="Arial"/>
          <w:sz w:val="20"/>
          <w:szCs w:val="20"/>
          <w:lang w:val="es-CL"/>
        </w:rPr>
        <w:t xml:space="preserve"> e i</w:t>
      </w:r>
      <w:r w:rsidRPr="00C47949">
        <w:rPr>
          <w:rFonts w:ascii="Verdana" w:hAnsi="Verdana" w:cs="Arial"/>
          <w:sz w:val="20"/>
          <w:szCs w:val="20"/>
          <w:lang w:val="es-CL"/>
        </w:rPr>
        <w:t>mpresa</w:t>
      </w:r>
      <w:r w:rsidR="00C47949">
        <w:rPr>
          <w:rFonts w:ascii="Verdana" w:hAnsi="Verdana" w:cs="Arial"/>
          <w:sz w:val="20"/>
          <w:szCs w:val="20"/>
          <w:lang w:val="es-CL"/>
        </w:rPr>
        <w:t xml:space="preserve"> de acuerdo a lo solicitado</w:t>
      </w:r>
      <w:r w:rsidR="00C47949" w:rsidRPr="00C47949">
        <w:rPr>
          <w:rFonts w:ascii="Verdana" w:hAnsi="Verdana" w:cs="Arial"/>
          <w:sz w:val="20"/>
          <w:szCs w:val="20"/>
          <w:lang w:val="es-CL"/>
        </w:rPr>
        <w:t>.</w:t>
      </w:r>
    </w:p>
    <w:p w14:paraId="47C5ED6A" w14:textId="77777777" w:rsidR="00C47949" w:rsidRPr="00C47949" w:rsidRDefault="00C47949" w:rsidP="00C47949">
      <w:pPr>
        <w:widowControl w:val="0"/>
        <w:tabs>
          <w:tab w:val="left" w:pos="709"/>
        </w:tabs>
        <w:suppressAutoHyphens w:val="0"/>
        <w:jc w:val="both"/>
        <w:rPr>
          <w:rFonts w:ascii="Verdana" w:hAnsi="Verdana" w:cs="Arial"/>
          <w:lang w:val="es-CL"/>
        </w:rPr>
      </w:pPr>
    </w:p>
    <w:p w14:paraId="3E1A65AA" w14:textId="001F5303" w:rsidR="00C27A68" w:rsidRDefault="001E6BAD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La operatividad del contrato de este proceso, las presentaciones de personas encargadas por ambas partes, presentación de conductores</w:t>
      </w:r>
      <w:r w:rsidR="00176E43">
        <w:rPr>
          <w:rFonts w:ascii="Verdana" w:hAnsi="Verdana" w:cs="Arial"/>
          <w:sz w:val="20"/>
          <w:szCs w:val="20"/>
          <w:lang w:val="es-CL"/>
        </w:rPr>
        <w:t>,</w:t>
      </w:r>
      <w:r>
        <w:rPr>
          <w:rFonts w:ascii="Verdana" w:hAnsi="Verdana" w:cs="Arial"/>
          <w:sz w:val="20"/>
          <w:szCs w:val="20"/>
          <w:lang w:val="es-CL"/>
        </w:rPr>
        <w:t xml:space="preserve"> temas de prevención de riesgos</w:t>
      </w:r>
      <w:r w:rsidR="00176E43">
        <w:rPr>
          <w:rFonts w:ascii="Verdana" w:hAnsi="Verdana" w:cs="Arial"/>
          <w:sz w:val="20"/>
          <w:szCs w:val="20"/>
          <w:lang w:val="es-CL"/>
        </w:rPr>
        <w:t xml:space="preserve"> (reglamento de contratistas y subcontratistas)</w:t>
      </w:r>
      <w:r>
        <w:rPr>
          <w:rFonts w:ascii="Verdana" w:hAnsi="Verdana" w:cs="Arial"/>
          <w:sz w:val="20"/>
          <w:szCs w:val="20"/>
          <w:lang w:val="es-CL"/>
        </w:rPr>
        <w:t xml:space="preserve">, programas de integridad y </w:t>
      </w:r>
      <w:r w:rsidR="00176E43">
        <w:rPr>
          <w:rFonts w:ascii="Verdana" w:hAnsi="Verdana" w:cs="Arial"/>
          <w:sz w:val="20"/>
          <w:szCs w:val="20"/>
          <w:lang w:val="es-CL"/>
        </w:rPr>
        <w:t>protocolos solicitados (</w:t>
      </w:r>
      <w:r>
        <w:rPr>
          <w:rFonts w:ascii="Verdana" w:hAnsi="Verdana" w:cs="Arial"/>
          <w:sz w:val="20"/>
          <w:szCs w:val="20"/>
          <w:lang w:val="es-CL"/>
        </w:rPr>
        <w:t>ley 21643</w:t>
      </w:r>
      <w:r w:rsidR="00176E43">
        <w:rPr>
          <w:rFonts w:ascii="Verdana" w:hAnsi="Verdana" w:cs="Arial"/>
          <w:sz w:val="20"/>
          <w:szCs w:val="20"/>
          <w:lang w:val="es-CL"/>
        </w:rPr>
        <w:t>)</w:t>
      </w:r>
      <w:r>
        <w:rPr>
          <w:rFonts w:ascii="Verdana" w:hAnsi="Verdana" w:cs="Arial"/>
          <w:sz w:val="20"/>
          <w:szCs w:val="20"/>
          <w:lang w:val="es-CL"/>
        </w:rPr>
        <w:t>; se llevará a cabo en reunión a coordinar por el administrador</w:t>
      </w:r>
      <w:r w:rsidR="000870C1">
        <w:rPr>
          <w:rFonts w:ascii="Verdana" w:hAnsi="Verdana" w:cs="Arial"/>
          <w:sz w:val="20"/>
          <w:szCs w:val="20"/>
          <w:lang w:val="es-CL"/>
        </w:rPr>
        <w:t xml:space="preserve"> </w:t>
      </w:r>
      <w:r w:rsidR="005F4CE4">
        <w:rPr>
          <w:rFonts w:ascii="Verdana" w:hAnsi="Verdana" w:cs="Arial"/>
          <w:sz w:val="20"/>
          <w:szCs w:val="20"/>
          <w:lang w:val="es-CL"/>
        </w:rPr>
        <w:t>técnico</w:t>
      </w:r>
      <w:r>
        <w:rPr>
          <w:rFonts w:ascii="Verdana" w:hAnsi="Verdana" w:cs="Arial"/>
          <w:sz w:val="20"/>
          <w:szCs w:val="20"/>
          <w:lang w:val="es-CL"/>
        </w:rPr>
        <w:t xml:space="preserve"> de contrato </w:t>
      </w:r>
      <w:r w:rsidR="0000021F">
        <w:rPr>
          <w:rFonts w:ascii="Verdana" w:hAnsi="Verdana" w:cs="Arial"/>
          <w:sz w:val="20"/>
          <w:szCs w:val="20"/>
          <w:lang w:val="es-CL"/>
        </w:rPr>
        <w:t>y/</w:t>
      </w:r>
      <w:r>
        <w:rPr>
          <w:rFonts w:ascii="Verdana" w:hAnsi="Verdana" w:cs="Arial"/>
          <w:sz w:val="20"/>
          <w:szCs w:val="20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5CAB3EE8" w:rsidR="00F96A84" w:rsidRDefault="00F96A84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En reunión a programar, se solicitará documento verificador que acredite la recepción de uniformes, credenciales y pr</w:t>
      </w:r>
      <w:r w:rsidR="005F4CE4">
        <w:rPr>
          <w:rFonts w:ascii="Verdana" w:hAnsi="Verdana" w:cs="Arial"/>
          <w:sz w:val="20"/>
          <w:szCs w:val="20"/>
          <w:lang w:val="es-CL"/>
        </w:rPr>
        <w:t>otocolos.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35DD88E7" w14:textId="14AD85D7" w:rsidR="00C27A68" w:rsidRPr="00C27A68" w:rsidRDefault="00C27A68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9161DB9" w14:textId="77777777" w:rsidR="005F4CE4" w:rsidRDefault="005F4CE4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1C96A91" w14:textId="77777777" w:rsidR="005F4CE4" w:rsidRDefault="005F4CE4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56B5D2A7" w14:textId="77777777" w:rsidR="005F4CE4" w:rsidRDefault="005F4CE4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C9BF01F" w14:textId="77777777" w:rsidR="00630FD0" w:rsidRPr="008405BA" w:rsidRDefault="00630FD0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5F4CE4">
      <w:pPr>
        <w:pStyle w:val="Prrafodelista"/>
        <w:numPr>
          <w:ilvl w:val="0"/>
          <w:numId w:val="43"/>
        </w:numPr>
        <w:suppressAutoHyphens w:val="0"/>
        <w:ind w:left="709" w:hanging="851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7789B38B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del </w:t>
      </w:r>
      <w:r w:rsidR="006B653B" w:rsidRPr="00D30D6B">
        <w:rPr>
          <w:rFonts w:ascii="Verdana" w:hAnsi="Verdana"/>
          <w:lang w:val="es-CL"/>
        </w:rPr>
        <w:t>monto fijo y</w:t>
      </w:r>
      <w:r w:rsidR="00725761">
        <w:rPr>
          <w:rFonts w:ascii="Verdana" w:hAnsi="Verdana"/>
          <w:lang w:val="es-CL"/>
        </w:rPr>
        <w:t>/o</w:t>
      </w:r>
      <w:r w:rsidR="006B653B" w:rsidRPr="00D30D6B">
        <w:rPr>
          <w:rFonts w:ascii="Verdana" w:hAnsi="Verdana"/>
          <w:lang w:val="es-CL"/>
        </w:rPr>
        <w:t xml:space="preserve"> </w:t>
      </w:r>
      <w:r w:rsidRPr="00D30D6B">
        <w:rPr>
          <w:rFonts w:ascii="Verdana" w:hAnsi="Verdana"/>
          <w:lang w:val="es-CL"/>
        </w:rPr>
        <w:t>los servicios realizados por</w:t>
      </w:r>
      <w:r w:rsidR="005F4CE4">
        <w:rPr>
          <w:rFonts w:ascii="Verdana" w:hAnsi="Verdana"/>
          <w:lang w:val="es-CL"/>
        </w:rPr>
        <w:t xml:space="preserve"> jornada o </w:t>
      </w:r>
      <w:r w:rsidRPr="00D30D6B">
        <w:rPr>
          <w:rFonts w:ascii="Verdana" w:hAnsi="Verdana"/>
          <w:lang w:val="es-CL"/>
        </w:rPr>
        <w:t xml:space="preserve"> </w:t>
      </w:r>
      <w:r w:rsidR="006B653B" w:rsidRPr="00D30D6B">
        <w:rPr>
          <w:rFonts w:ascii="Verdana" w:hAnsi="Verdana"/>
          <w:lang w:val="es-CL"/>
        </w:rPr>
        <w:t xml:space="preserve">kilómetros </w:t>
      </w:r>
      <w:r w:rsidR="00725761">
        <w:rPr>
          <w:rFonts w:ascii="Verdana" w:hAnsi="Verdana"/>
          <w:lang w:val="es-CL"/>
        </w:rPr>
        <w:t xml:space="preserve">según corresponda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225171B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 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4C9C2680" w14:textId="5219DE45" w:rsidR="00107FD1" w:rsidRPr="00107FD1" w:rsidRDefault="00107FD1" w:rsidP="00107FD1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Nómina de trabajadores a considerar para este contrato.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lastRenderedPageBreak/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2C629" w14:textId="77777777" w:rsidR="00FA45ED" w:rsidRDefault="00FA45ED">
      <w:r>
        <w:separator/>
      </w:r>
    </w:p>
  </w:endnote>
  <w:endnote w:type="continuationSeparator" w:id="0">
    <w:p w14:paraId="587E2EEF" w14:textId="77777777" w:rsidR="00FA45ED" w:rsidRDefault="00FA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424BC" w14:textId="77777777" w:rsidR="00FA45ED" w:rsidRDefault="00FA45ED">
      <w:r>
        <w:separator/>
      </w:r>
    </w:p>
  </w:footnote>
  <w:footnote w:type="continuationSeparator" w:id="0">
    <w:p w14:paraId="429AF9A6" w14:textId="77777777" w:rsidR="00FA45ED" w:rsidRDefault="00FA4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23218B6"/>
    <w:multiLevelType w:val="hybridMultilevel"/>
    <w:tmpl w:val="7694A71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4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5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8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4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7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0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1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3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49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0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1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2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3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4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5"/>
  </w:num>
  <w:num w:numId="2" w16cid:durableId="1539004247">
    <w:abstractNumId w:val="51"/>
  </w:num>
  <w:num w:numId="3" w16cid:durableId="1595744501">
    <w:abstractNumId w:val="19"/>
  </w:num>
  <w:num w:numId="4" w16cid:durableId="1599211970">
    <w:abstractNumId w:val="25"/>
  </w:num>
  <w:num w:numId="5" w16cid:durableId="1460495394">
    <w:abstractNumId w:val="35"/>
  </w:num>
  <w:num w:numId="6" w16cid:durableId="532614020">
    <w:abstractNumId w:val="32"/>
  </w:num>
  <w:num w:numId="7" w16cid:durableId="1124884487">
    <w:abstractNumId w:val="34"/>
  </w:num>
  <w:num w:numId="8" w16cid:durableId="1939363507">
    <w:abstractNumId w:val="24"/>
  </w:num>
  <w:num w:numId="9" w16cid:durableId="222447269">
    <w:abstractNumId w:val="21"/>
  </w:num>
  <w:num w:numId="10" w16cid:durableId="2100321069">
    <w:abstractNumId w:val="43"/>
  </w:num>
  <w:num w:numId="11" w16cid:durableId="698048849">
    <w:abstractNumId w:val="30"/>
  </w:num>
  <w:num w:numId="12" w16cid:durableId="2145812399">
    <w:abstractNumId w:val="17"/>
  </w:num>
  <w:num w:numId="13" w16cid:durableId="255211266">
    <w:abstractNumId w:val="12"/>
  </w:num>
  <w:num w:numId="14" w16cid:durableId="136142886">
    <w:abstractNumId w:val="33"/>
  </w:num>
  <w:num w:numId="15" w16cid:durableId="2020768065">
    <w:abstractNumId w:val="10"/>
  </w:num>
  <w:num w:numId="16" w16cid:durableId="2026469419">
    <w:abstractNumId w:val="26"/>
  </w:num>
  <w:num w:numId="17" w16cid:durableId="1779182918">
    <w:abstractNumId w:val="16"/>
  </w:num>
  <w:num w:numId="18" w16cid:durableId="1808082345">
    <w:abstractNumId w:val="39"/>
  </w:num>
  <w:num w:numId="19" w16cid:durableId="1987005442">
    <w:abstractNumId w:val="18"/>
  </w:num>
  <w:num w:numId="20" w16cid:durableId="932275298">
    <w:abstractNumId w:val="40"/>
  </w:num>
  <w:num w:numId="21" w16cid:durableId="1451822198">
    <w:abstractNumId w:val="31"/>
  </w:num>
  <w:num w:numId="22" w16cid:durableId="1724401214">
    <w:abstractNumId w:val="9"/>
  </w:num>
  <w:num w:numId="23" w16cid:durableId="1758092707">
    <w:abstractNumId w:val="52"/>
  </w:num>
  <w:num w:numId="24" w16cid:durableId="1025208866">
    <w:abstractNumId w:val="28"/>
  </w:num>
  <w:num w:numId="25" w16cid:durableId="737168340">
    <w:abstractNumId w:val="23"/>
  </w:num>
  <w:num w:numId="26" w16cid:durableId="1610353340">
    <w:abstractNumId w:val="13"/>
  </w:num>
  <w:num w:numId="27" w16cid:durableId="1903297672">
    <w:abstractNumId w:val="53"/>
  </w:num>
  <w:num w:numId="28" w16cid:durableId="1768575634">
    <w:abstractNumId w:val="44"/>
  </w:num>
  <w:num w:numId="29" w16cid:durableId="1405493602">
    <w:abstractNumId w:val="49"/>
  </w:num>
  <w:num w:numId="30" w16cid:durableId="662860533">
    <w:abstractNumId w:val="29"/>
  </w:num>
  <w:num w:numId="31" w16cid:durableId="412358511">
    <w:abstractNumId w:val="41"/>
  </w:num>
  <w:num w:numId="32" w16cid:durableId="608660859">
    <w:abstractNumId w:val="46"/>
  </w:num>
  <w:num w:numId="33" w16cid:durableId="115175936">
    <w:abstractNumId w:val="22"/>
  </w:num>
  <w:num w:numId="34" w16cid:durableId="907351336">
    <w:abstractNumId w:val="37"/>
  </w:num>
  <w:num w:numId="35" w16cid:durableId="688483319">
    <w:abstractNumId w:val="27"/>
  </w:num>
  <w:num w:numId="36" w16cid:durableId="519903286">
    <w:abstractNumId w:val="11"/>
  </w:num>
  <w:num w:numId="37" w16cid:durableId="1364667185">
    <w:abstractNumId w:val="20"/>
  </w:num>
  <w:num w:numId="38" w16cid:durableId="1516844651">
    <w:abstractNumId w:val="50"/>
  </w:num>
  <w:num w:numId="39" w16cid:durableId="1092816258">
    <w:abstractNumId w:val="48"/>
  </w:num>
  <w:num w:numId="40" w16cid:durableId="1513492434">
    <w:abstractNumId w:val="14"/>
  </w:num>
  <w:num w:numId="41" w16cid:durableId="157229289">
    <w:abstractNumId w:val="47"/>
  </w:num>
  <w:num w:numId="42" w16cid:durableId="315063805">
    <w:abstractNumId w:val="38"/>
  </w:num>
  <w:num w:numId="43" w16cid:durableId="938177332">
    <w:abstractNumId w:val="36"/>
  </w:num>
  <w:num w:numId="44" w16cid:durableId="891238288">
    <w:abstractNumId w:val="54"/>
  </w:num>
  <w:num w:numId="45" w16cid:durableId="1439525770">
    <w:abstractNumId w:val="15"/>
  </w:num>
  <w:num w:numId="46" w16cid:durableId="10422989">
    <w:abstractNumId w:val="4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0C1"/>
    <w:rsid w:val="00087E09"/>
    <w:rsid w:val="00090CE1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4E5F"/>
    <w:rsid w:val="000E4ECD"/>
    <w:rsid w:val="000E7250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175E"/>
    <w:rsid w:val="001724A0"/>
    <w:rsid w:val="00173287"/>
    <w:rsid w:val="00173343"/>
    <w:rsid w:val="00173D59"/>
    <w:rsid w:val="00174001"/>
    <w:rsid w:val="001741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35D3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74A8"/>
    <w:rsid w:val="001C037A"/>
    <w:rsid w:val="001C2197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64ED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695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6BAC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5EED"/>
    <w:rsid w:val="00546230"/>
    <w:rsid w:val="00546238"/>
    <w:rsid w:val="00546D13"/>
    <w:rsid w:val="00547451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3196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AAE"/>
    <w:rsid w:val="005E7D56"/>
    <w:rsid w:val="005F044A"/>
    <w:rsid w:val="005F0556"/>
    <w:rsid w:val="005F1167"/>
    <w:rsid w:val="005F1198"/>
    <w:rsid w:val="005F142C"/>
    <w:rsid w:val="005F3582"/>
    <w:rsid w:val="005F37C4"/>
    <w:rsid w:val="005F4B07"/>
    <w:rsid w:val="005F4CE4"/>
    <w:rsid w:val="005F6763"/>
    <w:rsid w:val="005F75C8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118E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4F4D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1C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3F85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9FE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6638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4E5F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7D4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B25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949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048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439F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6EE"/>
    <w:rsid w:val="00D92D4D"/>
    <w:rsid w:val="00D93031"/>
    <w:rsid w:val="00D938A1"/>
    <w:rsid w:val="00D947C7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5EB2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1C69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502F"/>
    <w:rsid w:val="00E5052B"/>
    <w:rsid w:val="00E51EFA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0F95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2F81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724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2219"/>
    <w:rsid w:val="00EC31C9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5ED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18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2950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19141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3</cp:revision>
  <cp:lastPrinted>2026-03-11T14:54:00Z</cp:lastPrinted>
  <dcterms:created xsi:type="dcterms:W3CDTF">2026-05-13T19:28:00Z</dcterms:created>
  <dcterms:modified xsi:type="dcterms:W3CDTF">2026-05-28T12:45:00Z</dcterms:modified>
</cp:coreProperties>
</file>